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6523E" w14:textId="6717E41C" w:rsidR="008653DB" w:rsidRPr="008653DB" w:rsidRDefault="00F17AC8" w:rsidP="008653DB">
      <w:pPr>
        <w:rPr>
          <w:rFonts w:ascii="Arial" w:hAnsi="Arial" w:cs="Arial"/>
          <w:b/>
          <w:bCs/>
          <w:color w:val="808080" w:themeColor="background1" w:themeShade="80"/>
          <w:sz w:val="18"/>
          <w:szCs w:val="18"/>
        </w:rPr>
      </w:pPr>
      <w:r>
        <w:rPr>
          <w:rFonts w:ascii="Arial" w:hAnsi="Arial" w:cs="Arial"/>
          <w:bCs/>
          <w:color w:val="808080" w:themeColor="background1" w:themeShade="80"/>
          <w:sz w:val="18"/>
          <w:szCs w:val="18"/>
        </w:rPr>
        <w:t xml:space="preserve"> </w:t>
      </w:r>
      <w:r w:rsidR="008653DB" w:rsidRPr="008653DB">
        <w:rPr>
          <w:rFonts w:ascii="Arial" w:hAnsi="Arial" w:cs="Arial"/>
          <w:bCs/>
          <w:color w:val="808080" w:themeColor="background1" w:themeShade="80"/>
          <w:sz w:val="18"/>
          <w:szCs w:val="18"/>
        </w:rPr>
        <w:t>Numer referencyjny postępowania: WOF-I.261.</w:t>
      </w:r>
      <w:r w:rsidR="00AD7AF1">
        <w:rPr>
          <w:rFonts w:ascii="Arial" w:hAnsi="Arial" w:cs="Arial"/>
          <w:bCs/>
          <w:color w:val="808080" w:themeColor="background1" w:themeShade="80"/>
          <w:sz w:val="18"/>
          <w:szCs w:val="18"/>
        </w:rPr>
        <w:t>6.2026</w:t>
      </w:r>
    </w:p>
    <w:p w14:paraId="2764400D" w14:textId="52563EB9" w:rsidR="00250A98" w:rsidRPr="007F7A97" w:rsidRDefault="009A4FFB" w:rsidP="0087491F">
      <w:pPr>
        <w:tabs>
          <w:tab w:val="left" w:pos="1140"/>
        </w:tabs>
        <w:spacing w:after="0"/>
        <w:jc w:val="right"/>
        <w:rPr>
          <w:rFonts w:ascii="Arial" w:hAnsi="Arial" w:cs="Arial"/>
          <w:i/>
          <w:iCs/>
          <w:szCs w:val="21"/>
          <w:u w:val="single"/>
        </w:rPr>
      </w:pPr>
      <w:r w:rsidRPr="007F7A97">
        <w:rPr>
          <w:rFonts w:ascii="Arial" w:hAnsi="Arial" w:cs="Arial"/>
          <w:szCs w:val="21"/>
        </w:rPr>
        <w:t>Załącznik nr</w:t>
      </w:r>
      <w:r w:rsidR="008653DB">
        <w:rPr>
          <w:rFonts w:ascii="Arial" w:hAnsi="Arial" w:cs="Arial"/>
          <w:szCs w:val="21"/>
        </w:rPr>
        <w:t xml:space="preserve"> </w:t>
      </w:r>
      <w:r w:rsidR="00513DA5">
        <w:rPr>
          <w:rFonts w:ascii="Arial" w:hAnsi="Arial" w:cs="Arial"/>
          <w:szCs w:val="21"/>
        </w:rPr>
        <w:t xml:space="preserve">2 </w:t>
      </w:r>
      <w:r w:rsidR="00DA2635">
        <w:rPr>
          <w:rFonts w:ascii="Arial" w:hAnsi="Arial" w:cs="Arial"/>
          <w:szCs w:val="21"/>
        </w:rPr>
        <w:t>do SWZ</w:t>
      </w:r>
      <w:r w:rsidR="008653DB">
        <w:rPr>
          <w:rFonts w:ascii="Arial" w:hAnsi="Arial" w:cs="Arial"/>
          <w:szCs w:val="21"/>
        </w:rPr>
        <w:t xml:space="preserve"> </w:t>
      </w:r>
    </w:p>
    <w:p w14:paraId="4BF9FDBA" w14:textId="77777777" w:rsidR="00250A98" w:rsidRPr="00DB6821" w:rsidRDefault="00250A98" w:rsidP="0087491F">
      <w:pPr>
        <w:tabs>
          <w:tab w:val="left" w:pos="1140"/>
        </w:tabs>
        <w:spacing w:after="0"/>
        <w:rPr>
          <w:rFonts w:ascii="Arial" w:hAnsi="Arial" w:cs="Arial"/>
          <w:b/>
          <w:bCs/>
        </w:rPr>
      </w:pPr>
    </w:p>
    <w:p w14:paraId="50879B97" w14:textId="77777777" w:rsidR="00840EC7" w:rsidRPr="00821310" w:rsidRDefault="00250A98" w:rsidP="00840EC7">
      <w:pPr>
        <w:jc w:val="center"/>
        <w:rPr>
          <w:rFonts w:ascii="Arial" w:hAnsi="Arial" w:cs="Arial"/>
          <w:b/>
          <w:bCs/>
          <w:spacing w:val="10"/>
          <w:sz w:val="28"/>
          <w:szCs w:val="28"/>
        </w:rPr>
      </w:pPr>
      <w:r w:rsidRPr="00821310">
        <w:rPr>
          <w:rFonts w:ascii="Arial" w:hAnsi="Arial" w:cs="Arial"/>
          <w:b/>
          <w:bCs/>
          <w:spacing w:val="10"/>
          <w:sz w:val="28"/>
          <w:szCs w:val="28"/>
        </w:rPr>
        <w:t>PROJEKTOWANE POSTANOWIENIA UMOWNE</w:t>
      </w:r>
    </w:p>
    <w:p w14:paraId="7D68D395" w14:textId="7C0EBDE0" w:rsidR="00250A98" w:rsidRPr="005535A3" w:rsidRDefault="00250A98" w:rsidP="005535A3">
      <w:pPr>
        <w:pStyle w:val="Nagwek1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>§</w:t>
      </w:r>
      <w:r w:rsidR="00C73D7A"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>1.</w:t>
      </w:r>
      <w:r w:rsidR="008A6373" w:rsidRPr="005535A3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5535A3">
        <w:rPr>
          <w:rFonts w:ascii="Arial" w:hAnsi="Arial" w:cs="Arial"/>
          <w:b/>
          <w:bCs/>
          <w:color w:val="auto"/>
          <w:sz w:val="28"/>
          <w:szCs w:val="28"/>
        </w:rPr>
        <w:t>PRZEDMIOT UMOWY</w:t>
      </w:r>
    </w:p>
    <w:p w14:paraId="3989F244" w14:textId="0F4AD81D" w:rsidR="00250A98" w:rsidRDefault="00250A98">
      <w:pPr>
        <w:pStyle w:val="Akapitzlist"/>
        <w:numPr>
          <w:ilvl w:val="0"/>
          <w:numId w:val="11"/>
        </w:numPr>
        <w:spacing w:before="240" w:after="0"/>
        <w:ind w:left="426" w:hanging="426"/>
        <w:jc w:val="both"/>
        <w:rPr>
          <w:rFonts w:ascii="Arial" w:hAnsi="Arial" w:cs="Arial"/>
          <w:szCs w:val="22"/>
        </w:rPr>
      </w:pPr>
      <w:r w:rsidRPr="007F7A97">
        <w:rPr>
          <w:rFonts w:ascii="Arial" w:hAnsi="Arial" w:cs="Arial"/>
          <w:szCs w:val="22"/>
        </w:rPr>
        <w:t xml:space="preserve">Przedmiotem umowy jest wykonanie usługi pn.: </w:t>
      </w:r>
      <w:r w:rsidR="008C297C" w:rsidRPr="008C297C">
        <w:rPr>
          <w:rFonts w:ascii="Arial" w:hAnsi="Arial" w:cs="Arial"/>
          <w:b/>
          <w:bCs/>
          <w:szCs w:val="22"/>
        </w:rPr>
        <w:t>„</w:t>
      </w:r>
      <w:r w:rsidR="00A12E1A">
        <w:rPr>
          <w:rFonts w:ascii="Arial" w:hAnsi="Arial" w:cs="Arial"/>
          <w:b/>
          <w:bCs/>
          <w:iCs/>
        </w:rPr>
        <w:t>Zwalczanie niecierpka gruczołowatego i rdestowca ostrokończystego w obszarze Natura 2000 Las koło Tworkowa PLH240040</w:t>
      </w:r>
      <w:r w:rsidR="008C297C">
        <w:rPr>
          <w:rFonts w:ascii="Arial" w:hAnsi="Arial" w:cs="Arial"/>
          <w:b/>
          <w:szCs w:val="22"/>
        </w:rPr>
        <w:t>”</w:t>
      </w:r>
      <w:r w:rsidRPr="008C297C">
        <w:rPr>
          <w:rFonts w:ascii="Arial" w:hAnsi="Arial" w:cs="Arial"/>
          <w:bCs/>
          <w:szCs w:val="22"/>
        </w:rPr>
        <w:t>,</w:t>
      </w:r>
      <w:r w:rsidRPr="007F7A97">
        <w:rPr>
          <w:rFonts w:ascii="Arial" w:hAnsi="Arial" w:cs="Arial"/>
          <w:szCs w:val="22"/>
        </w:rPr>
        <w:t xml:space="preserve"> w ramach zadania pn. „</w:t>
      </w:r>
      <w:r w:rsidR="008C5A53" w:rsidRPr="008C5A53">
        <w:rPr>
          <w:rFonts w:ascii="Arial" w:hAnsi="Arial" w:cs="Arial"/>
          <w:szCs w:val="22"/>
        </w:rPr>
        <w:t>Czynna ochrona siedlisk przyrodniczych i gatunków w latach 2026 – 2027</w:t>
      </w:r>
      <w:r w:rsidRPr="007F7A97">
        <w:rPr>
          <w:rFonts w:ascii="Arial" w:hAnsi="Arial" w:cs="Arial"/>
          <w:szCs w:val="22"/>
        </w:rPr>
        <w:t>”</w:t>
      </w:r>
      <w:r w:rsidR="00CD7FC3">
        <w:rPr>
          <w:rFonts w:ascii="Arial" w:hAnsi="Arial" w:cs="Arial"/>
          <w:szCs w:val="22"/>
        </w:rPr>
        <w:t>,</w:t>
      </w:r>
      <w:r w:rsidRPr="007F7A97">
        <w:rPr>
          <w:rFonts w:ascii="Arial" w:hAnsi="Arial" w:cs="Arial"/>
          <w:b/>
          <w:bCs/>
          <w:szCs w:val="22"/>
        </w:rPr>
        <w:t xml:space="preserve"> </w:t>
      </w:r>
      <w:r w:rsidRPr="007F7A97">
        <w:rPr>
          <w:rFonts w:ascii="Arial" w:hAnsi="Arial" w:cs="Arial"/>
          <w:szCs w:val="22"/>
        </w:rPr>
        <w:t xml:space="preserve">zgodnie z opisem przedmiotu zamówienia określonym </w:t>
      </w:r>
      <w:r w:rsidR="00893BAD">
        <w:rPr>
          <w:rFonts w:ascii="Arial" w:hAnsi="Arial" w:cs="Arial"/>
          <w:szCs w:val="22"/>
        </w:rPr>
        <w:t xml:space="preserve">w </w:t>
      </w:r>
      <w:r w:rsidRPr="007F7A97">
        <w:rPr>
          <w:rFonts w:ascii="Arial" w:hAnsi="Arial" w:cs="Arial"/>
          <w:szCs w:val="22"/>
        </w:rPr>
        <w:t xml:space="preserve">dokumentach zamówienia do postępowania nr </w:t>
      </w:r>
      <w:r w:rsidR="00F50D1B">
        <w:rPr>
          <w:rFonts w:ascii="Arial" w:hAnsi="Arial" w:cs="Arial"/>
          <w:szCs w:val="22"/>
        </w:rPr>
        <w:t>WOF-I.261.6.2026</w:t>
      </w:r>
      <w:r w:rsidR="00A020B0">
        <w:rPr>
          <w:rFonts w:ascii="Arial" w:hAnsi="Arial" w:cs="Arial"/>
        </w:rPr>
        <w:t xml:space="preserve"> </w:t>
      </w:r>
      <w:r w:rsidRPr="007F7A97">
        <w:rPr>
          <w:rFonts w:ascii="Arial" w:hAnsi="Arial" w:cs="Arial"/>
          <w:szCs w:val="22"/>
        </w:rPr>
        <w:t xml:space="preserve">oraz ofertą </w:t>
      </w:r>
      <w:r w:rsidR="00086714" w:rsidRPr="007F7A97">
        <w:rPr>
          <w:rFonts w:ascii="Arial" w:hAnsi="Arial" w:cs="Arial"/>
          <w:szCs w:val="22"/>
        </w:rPr>
        <w:t>Wykonawcy,</w:t>
      </w:r>
      <w:r w:rsidRPr="007F7A97">
        <w:rPr>
          <w:rFonts w:ascii="Arial" w:hAnsi="Arial" w:cs="Arial"/>
          <w:szCs w:val="22"/>
        </w:rPr>
        <w:t xml:space="preserve"> stanowiącą Załącznik Nr </w:t>
      </w:r>
      <w:r w:rsidR="00A020B0" w:rsidRPr="00937CF1">
        <w:rPr>
          <w:rFonts w:ascii="Arial" w:hAnsi="Arial" w:cs="Arial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A020B0" w:rsidRPr="00937CF1">
        <w:rPr>
          <w:rFonts w:ascii="Arial" w:hAnsi="Arial" w:cs="Arial"/>
        </w:rPr>
        <w:instrText xml:space="preserve"> FORMTEXT </w:instrText>
      </w:r>
      <w:r w:rsidR="00A020B0" w:rsidRPr="00937CF1">
        <w:rPr>
          <w:rFonts w:ascii="Arial" w:hAnsi="Arial" w:cs="Arial"/>
        </w:rPr>
      </w:r>
      <w:r w:rsidR="00A020B0" w:rsidRPr="00937CF1">
        <w:rPr>
          <w:rFonts w:ascii="Arial" w:hAnsi="Arial" w:cs="Arial"/>
        </w:rPr>
        <w:fldChar w:fldCharType="separate"/>
      </w:r>
      <w:r w:rsidR="00A020B0" w:rsidRPr="00937CF1">
        <w:rPr>
          <w:rFonts w:ascii="Arial" w:hAnsi="Arial" w:cs="Arial"/>
          <w:noProof/>
        </w:rPr>
        <w:t> </w:t>
      </w:r>
      <w:r w:rsidR="00A020B0" w:rsidRPr="00937CF1">
        <w:rPr>
          <w:rFonts w:ascii="Arial" w:hAnsi="Arial" w:cs="Arial"/>
          <w:noProof/>
        </w:rPr>
        <w:t> </w:t>
      </w:r>
      <w:r w:rsidR="00A020B0" w:rsidRPr="00937CF1">
        <w:rPr>
          <w:rFonts w:ascii="Arial" w:hAnsi="Arial" w:cs="Arial"/>
          <w:noProof/>
        </w:rPr>
        <w:t> </w:t>
      </w:r>
      <w:r w:rsidR="00A020B0" w:rsidRPr="00937CF1">
        <w:rPr>
          <w:rFonts w:ascii="Arial" w:hAnsi="Arial" w:cs="Arial"/>
          <w:noProof/>
        </w:rPr>
        <w:t> </w:t>
      </w:r>
      <w:r w:rsidR="00A020B0" w:rsidRPr="00937CF1">
        <w:rPr>
          <w:rFonts w:ascii="Arial" w:hAnsi="Arial" w:cs="Arial"/>
          <w:noProof/>
        </w:rPr>
        <w:t> </w:t>
      </w:r>
      <w:r w:rsidR="00A020B0" w:rsidRPr="00937CF1">
        <w:rPr>
          <w:rFonts w:ascii="Arial" w:hAnsi="Arial" w:cs="Arial"/>
        </w:rPr>
        <w:fldChar w:fldCharType="end"/>
      </w:r>
      <w:r w:rsidRPr="007F7A97">
        <w:rPr>
          <w:rFonts w:ascii="Arial" w:hAnsi="Arial" w:cs="Arial"/>
          <w:szCs w:val="22"/>
        </w:rPr>
        <w:t>do Umowy.</w:t>
      </w:r>
    </w:p>
    <w:p w14:paraId="26556BD2" w14:textId="455177DF" w:rsidR="006866AE" w:rsidRPr="007F7A97" w:rsidRDefault="006866AE" w:rsidP="009D7D3C">
      <w:pPr>
        <w:pStyle w:val="Akapitzlist"/>
        <w:numPr>
          <w:ilvl w:val="0"/>
          <w:numId w:val="11"/>
        </w:numPr>
        <w:spacing w:after="0"/>
        <w:ind w:left="425" w:hanging="425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Wykonawca oświadcza, iż dysponuje wykwalifikowaną kadrą, zdolnością techniczną </w:t>
      </w:r>
      <w:r w:rsidR="00F50D1B">
        <w:rPr>
          <w:rFonts w:ascii="Arial" w:hAnsi="Arial" w:cs="Arial"/>
          <w:szCs w:val="22"/>
        </w:rPr>
        <w:br/>
      </w:r>
      <w:r>
        <w:rPr>
          <w:rFonts w:ascii="Arial" w:hAnsi="Arial" w:cs="Arial"/>
          <w:szCs w:val="22"/>
        </w:rPr>
        <w:t>i zawodową, niezbędnymi do należytego wykonania Umowy oraz że nie istnieją żadne przeszkody prawne i faktyczne uniemożliwiające mu jej wykonanie.</w:t>
      </w:r>
    </w:p>
    <w:p w14:paraId="32C377A8" w14:textId="77777777" w:rsidR="00250A98" w:rsidRPr="00840EC7" w:rsidRDefault="00250A98">
      <w:pPr>
        <w:pStyle w:val="Akapitzlist"/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b/>
          <w:bCs/>
          <w:spacing w:val="10"/>
          <w:szCs w:val="22"/>
        </w:rPr>
      </w:pPr>
      <w:r w:rsidRPr="00840EC7">
        <w:rPr>
          <w:rFonts w:ascii="Arial" w:hAnsi="Arial" w:cs="Arial"/>
          <w:szCs w:val="22"/>
        </w:rPr>
        <w:t>Zadanie jest finansowane ze środków Wojewódzkiego Funduszu Ochrony Środowiska i Gospodarki Wodnej w Katowicach.</w:t>
      </w:r>
    </w:p>
    <w:p w14:paraId="57B47BB9" w14:textId="4E23656D" w:rsidR="009D7D3C" w:rsidRPr="009D7D3C" w:rsidRDefault="00250A98" w:rsidP="009D7D3C">
      <w:pPr>
        <w:pStyle w:val="Akapitzlist"/>
        <w:numPr>
          <w:ilvl w:val="0"/>
          <w:numId w:val="11"/>
        </w:numPr>
        <w:spacing w:after="240"/>
        <w:ind w:left="425" w:hanging="425"/>
        <w:jc w:val="both"/>
        <w:rPr>
          <w:rFonts w:ascii="Arial" w:hAnsi="Arial" w:cs="Arial"/>
          <w:b/>
          <w:bCs/>
          <w:spacing w:val="10"/>
          <w:szCs w:val="22"/>
        </w:rPr>
      </w:pPr>
      <w:r w:rsidRPr="00840EC7">
        <w:rPr>
          <w:rFonts w:ascii="Arial" w:hAnsi="Arial" w:cs="Arial"/>
          <w:szCs w:val="22"/>
        </w:rPr>
        <w:t>Wykonawca zobowiązany jest do realizacji przedmiotu Umowy zgodnie z Polityką Środowiskową Zamawiającego, dostępną na stronie internetowej Regionalnej Dyrekcji Ochrony Środowiska w Katowicach.</w:t>
      </w:r>
    </w:p>
    <w:p w14:paraId="1EFBE6A6" w14:textId="5C972226" w:rsidR="009D7D3C" w:rsidRPr="005535A3" w:rsidRDefault="009D7D3C" w:rsidP="005535A3">
      <w:pPr>
        <w:pStyle w:val="Nagwek1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535A3">
        <w:rPr>
          <w:rFonts w:ascii="Arial" w:hAnsi="Arial" w:cs="Arial"/>
          <w:b/>
          <w:bCs/>
          <w:color w:val="auto"/>
          <w:sz w:val="28"/>
          <w:szCs w:val="28"/>
        </w:rPr>
        <w:t>§</w:t>
      </w:r>
      <w:r w:rsidR="004671B5" w:rsidRPr="005535A3">
        <w:rPr>
          <w:rFonts w:ascii="Arial" w:hAnsi="Arial" w:cs="Arial"/>
          <w:b/>
          <w:bCs/>
          <w:color w:val="auto"/>
          <w:sz w:val="28"/>
          <w:szCs w:val="28"/>
        </w:rPr>
        <w:t>2</w:t>
      </w:r>
      <w:r w:rsidR="00C73D7A" w:rsidRPr="005535A3">
        <w:rPr>
          <w:rFonts w:ascii="Arial" w:hAnsi="Arial" w:cs="Arial"/>
          <w:b/>
          <w:bCs/>
          <w:color w:val="auto"/>
          <w:sz w:val="28"/>
          <w:szCs w:val="28"/>
        </w:rPr>
        <w:t>.</w:t>
      </w:r>
      <w:r w:rsidR="004671B5" w:rsidRPr="005535A3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5535A3">
        <w:rPr>
          <w:rFonts w:ascii="Arial" w:hAnsi="Arial" w:cs="Arial"/>
          <w:b/>
          <w:bCs/>
          <w:color w:val="auto"/>
          <w:sz w:val="28"/>
          <w:szCs w:val="28"/>
        </w:rPr>
        <w:t>ETAPY REALIZACJI PRAC</w:t>
      </w:r>
    </w:p>
    <w:p w14:paraId="47B46017" w14:textId="3C1566D0" w:rsidR="009D7D3C" w:rsidRDefault="009D7D3C" w:rsidP="009D7D3C">
      <w:pPr>
        <w:pStyle w:val="Akapitzlist"/>
        <w:numPr>
          <w:ilvl w:val="0"/>
          <w:numId w:val="43"/>
        </w:numPr>
        <w:spacing w:after="0"/>
        <w:jc w:val="both"/>
        <w:rPr>
          <w:rFonts w:ascii="Arial" w:hAnsi="Arial" w:cs="Arial"/>
          <w:szCs w:val="22"/>
        </w:rPr>
      </w:pPr>
      <w:r w:rsidRPr="009D7D3C">
        <w:rPr>
          <w:rFonts w:ascii="Arial" w:hAnsi="Arial" w:cs="Arial"/>
          <w:szCs w:val="22"/>
        </w:rPr>
        <w:t>Wykonanie działań ochronnych i realizacja umowy</w:t>
      </w:r>
      <w:r w:rsidR="00F50D1B">
        <w:rPr>
          <w:rFonts w:ascii="Arial" w:hAnsi="Arial" w:cs="Arial"/>
          <w:szCs w:val="22"/>
        </w:rPr>
        <w:t xml:space="preserve"> </w:t>
      </w:r>
      <w:proofErr w:type="gramStart"/>
      <w:r w:rsidRPr="009D7D3C">
        <w:rPr>
          <w:rFonts w:ascii="Arial" w:hAnsi="Arial" w:cs="Arial"/>
          <w:szCs w:val="22"/>
        </w:rPr>
        <w:t>nastąpi</w:t>
      </w:r>
      <w:proofErr w:type="gramEnd"/>
      <w:r w:rsidRPr="009D7D3C">
        <w:rPr>
          <w:rFonts w:ascii="Arial" w:hAnsi="Arial" w:cs="Arial"/>
          <w:szCs w:val="22"/>
        </w:rPr>
        <w:t xml:space="preserve"> etapowo.</w:t>
      </w:r>
    </w:p>
    <w:p w14:paraId="0B70BE55" w14:textId="68BA1783" w:rsidR="009D7D3C" w:rsidRDefault="009D7D3C" w:rsidP="009D7D3C">
      <w:pPr>
        <w:pStyle w:val="Akapitzlist"/>
        <w:numPr>
          <w:ilvl w:val="0"/>
          <w:numId w:val="43"/>
        </w:numPr>
        <w:spacing w:after="0"/>
        <w:jc w:val="both"/>
        <w:rPr>
          <w:rFonts w:ascii="Arial" w:hAnsi="Arial" w:cs="Arial"/>
          <w:szCs w:val="22"/>
        </w:rPr>
      </w:pPr>
      <w:r w:rsidRPr="009D7D3C">
        <w:rPr>
          <w:rFonts w:ascii="Arial" w:hAnsi="Arial" w:cs="Arial"/>
          <w:szCs w:val="22"/>
        </w:rPr>
        <w:t xml:space="preserve">Wykonawca zobowiązuje się zrealizować przedmiot Umowy w terminie </w:t>
      </w:r>
      <w:r w:rsidRPr="00F50D1B">
        <w:rPr>
          <w:rFonts w:ascii="Arial" w:hAnsi="Arial" w:cs="Arial"/>
          <w:b/>
          <w:bCs/>
          <w:szCs w:val="22"/>
        </w:rPr>
        <w:t xml:space="preserve">do 30 </w:t>
      </w:r>
      <w:r w:rsidR="007F5FF8">
        <w:rPr>
          <w:rFonts w:ascii="Arial" w:hAnsi="Arial" w:cs="Arial"/>
          <w:b/>
          <w:bCs/>
          <w:szCs w:val="22"/>
        </w:rPr>
        <w:t>września</w:t>
      </w:r>
      <w:r w:rsidR="007F5FF8" w:rsidRPr="00F50D1B">
        <w:rPr>
          <w:rFonts w:ascii="Arial" w:hAnsi="Arial" w:cs="Arial"/>
          <w:b/>
          <w:bCs/>
          <w:szCs w:val="22"/>
        </w:rPr>
        <w:t xml:space="preserve"> </w:t>
      </w:r>
      <w:r w:rsidRPr="00F50D1B">
        <w:rPr>
          <w:rFonts w:ascii="Arial" w:hAnsi="Arial" w:cs="Arial"/>
          <w:b/>
          <w:bCs/>
          <w:szCs w:val="22"/>
        </w:rPr>
        <w:t>2026 roku</w:t>
      </w:r>
      <w:r w:rsidRPr="009D7D3C">
        <w:rPr>
          <w:rFonts w:ascii="Arial" w:hAnsi="Arial" w:cs="Arial"/>
          <w:szCs w:val="22"/>
        </w:rPr>
        <w:t>, w podziale na etapy</w:t>
      </w:r>
      <w:r>
        <w:rPr>
          <w:rFonts w:ascii="Arial" w:hAnsi="Arial" w:cs="Arial"/>
          <w:szCs w:val="22"/>
        </w:rPr>
        <w:t>:</w:t>
      </w:r>
    </w:p>
    <w:p w14:paraId="2BCE8C10" w14:textId="45A9009D" w:rsidR="009D7D3C" w:rsidRPr="009D7D3C" w:rsidRDefault="00614C45" w:rsidP="009D7D3C">
      <w:pPr>
        <w:pStyle w:val="Akapitzlist"/>
        <w:numPr>
          <w:ilvl w:val="1"/>
          <w:numId w:val="43"/>
        </w:numPr>
        <w:spacing w:after="0"/>
        <w:ind w:left="1077" w:hanging="357"/>
        <w:rPr>
          <w:rFonts w:ascii="Arial" w:hAnsi="Arial" w:cs="Arial"/>
          <w:szCs w:val="22"/>
        </w:rPr>
      </w:pPr>
      <w:r w:rsidRPr="00E34533">
        <w:rPr>
          <w:rFonts w:ascii="Arial" w:hAnsi="Arial" w:cs="Arial"/>
          <w:b/>
          <w:bCs/>
          <w:szCs w:val="22"/>
        </w:rPr>
        <w:t>e</w:t>
      </w:r>
      <w:r w:rsidR="009D7D3C" w:rsidRPr="00E34533">
        <w:rPr>
          <w:rFonts w:ascii="Arial" w:hAnsi="Arial" w:cs="Arial"/>
          <w:b/>
          <w:bCs/>
          <w:szCs w:val="22"/>
        </w:rPr>
        <w:t>tap 1</w:t>
      </w:r>
      <w:r w:rsidR="009D7D3C" w:rsidRPr="009D7D3C">
        <w:rPr>
          <w:rFonts w:ascii="Arial" w:hAnsi="Arial" w:cs="Arial"/>
          <w:szCs w:val="22"/>
        </w:rPr>
        <w:t xml:space="preserve"> w terminie: od </w:t>
      </w:r>
      <w:r w:rsidR="00CB34C2">
        <w:rPr>
          <w:rFonts w:ascii="Arial" w:hAnsi="Arial" w:cs="Arial"/>
          <w:szCs w:val="22"/>
        </w:rPr>
        <w:t>1</w:t>
      </w:r>
      <w:r w:rsidR="009D7D3C" w:rsidRPr="009D7D3C">
        <w:rPr>
          <w:rFonts w:ascii="Arial" w:hAnsi="Arial" w:cs="Arial"/>
          <w:szCs w:val="22"/>
        </w:rPr>
        <w:t xml:space="preserve"> czerwca</w:t>
      </w:r>
      <w:r w:rsidR="004671B5">
        <w:rPr>
          <w:rFonts w:ascii="Arial" w:hAnsi="Arial" w:cs="Arial"/>
          <w:szCs w:val="22"/>
        </w:rPr>
        <w:t xml:space="preserve"> 2026 r.</w:t>
      </w:r>
      <w:r w:rsidR="00CB34C2">
        <w:rPr>
          <w:rFonts w:ascii="Arial" w:hAnsi="Arial" w:cs="Arial"/>
          <w:szCs w:val="22"/>
        </w:rPr>
        <w:t>, zgłoszenie gotowości do odbioru do 14</w:t>
      </w:r>
      <w:r>
        <w:rPr>
          <w:rFonts w:ascii="Arial" w:hAnsi="Arial" w:cs="Arial"/>
          <w:szCs w:val="22"/>
        </w:rPr>
        <w:t> </w:t>
      </w:r>
      <w:r w:rsidR="00CB34C2">
        <w:rPr>
          <w:rFonts w:ascii="Arial" w:hAnsi="Arial" w:cs="Arial"/>
          <w:szCs w:val="22"/>
        </w:rPr>
        <w:t>czerwca</w:t>
      </w:r>
      <w:r w:rsidR="009D7D3C" w:rsidRPr="009D7D3C">
        <w:rPr>
          <w:rFonts w:ascii="Arial" w:hAnsi="Arial" w:cs="Arial"/>
          <w:szCs w:val="22"/>
        </w:rPr>
        <w:t xml:space="preserve"> 2026 roku</w:t>
      </w:r>
      <w:r w:rsidR="004671B5">
        <w:rPr>
          <w:rFonts w:ascii="Arial" w:hAnsi="Arial" w:cs="Arial"/>
          <w:szCs w:val="22"/>
        </w:rPr>
        <w:t>,</w:t>
      </w:r>
    </w:p>
    <w:p w14:paraId="3156CFCD" w14:textId="073F5DCA" w:rsidR="009D7D3C" w:rsidRPr="004671B5" w:rsidRDefault="00614C45" w:rsidP="004671B5">
      <w:pPr>
        <w:pStyle w:val="Akapitzlist"/>
        <w:numPr>
          <w:ilvl w:val="1"/>
          <w:numId w:val="43"/>
        </w:numPr>
        <w:spacing w:after="0"/>
        <w:ind w:left="1077" w:hanging="357"/>
        <w:rPr>
          <w:rFonts w:ascii="Arial" w:hAnsi="Arial" w:cs="Arial"/>
          <w:szCs w:val="22"/>
        </w:rPr>
      </w:pPr>
      <w:r w:rsidRPr="00E34533">
        <w:rPr>
          <w:rFonts w:ascii="Arial" w:hAnsi="Arial" w:cs="Arial"/>
          <w:b/>
          <w:bCs/>
          <w:szCs w:val="22"/>
        </w:rPr>
        <w:t>e</w:t>
      </w:r>
      <w:r w:rsidR="009D7D3C" w:rsidRPr="00E34533">
        <w:rPr>
          <w:rFonts w:ascii="Arial" w:hAnsi="Arial" w:cs="Arial"/>
          <w:b/>
          <w:bCs/>
          <w:szCs w:val="22"/>
        </w:rPr>
        <w:t>tap 2</w:t>
      </w:r>
      <w:r w:rsidR="009D7D3C" w:rsidRPr="009D7D3C">
        <w:rPr>
          <w:rFonts w:ascii="Arial" w:hAnsi="Arial" w:cs="Arial"/>
          <w:szCs w:val="22"/>
        </w:rPr>
        <w:t xml:space="preserve"> w terminie: od </w:t>
      </w:r>
      <w:r w:rsidR="004671B5">
        <w:rPr>
          <w:rFonts w:ascii="Arial" w:hAnsi="Arial" w:cs="Arial"/>
          <w:szCs w:val="22"/>
        </w:rPr>
        <w:t>6</w:t>
      </w:r>
      <w:r w:rsidR="009D7D3C" w:rsidRPr="009D7D3C">
        <w:rPr>
          <w:rFonts w:ascii="Arial" w:hAnsi="Arial" w:cs="Arial"/>
          <w:szCs w:val="22"/>
        </w:rPr>
        <w:t xml:space="preserve"> lipca</w:t>
      </w:r>
      <w:r w:rsidR="004671B5">
        <w:rPr>
          <w:rFonts w:ascii="Arial" w:hAnsi="Arial" w:cs="Arial"/>
          <w:szCs w:val="22"/>
        </w:rPr>
        <w:t xml:space="preserve"> 2026 r.</w:t>
      </w:r>
      <w:r w:rsidR="009D7D3C">
        <w:rPr>
          <w:rFonts w:ascii="Arial" w:hAnsi="Arial" w:cs="Arial"/>
          <w:szCs w:val="22"/>
        </w:rPr>
        <w:t>,</w:t>
      </w:r>
      <w:r w:rsidR="004671B5" w:rsidRPr="004671B5">
        <w:rPr>
          <w:rFonts w:ascii="Arial" w:hAnsi="Arial" w:cs="Arial"/>
          <w:szCs w:val="22"/>
        </w:rPr>
        <w:t xml:space="preserve"> </w:t>
      </w:r>
      <w:r w:rsidR="004671B5">
        <w:rPr>
          <w:rFonts w:ascii="Arial" w:hAnsi="Arial" w:cs="Arial"/>
          <w:szCs w:val="22"/>
        </w:rPr>
        <w:t>zgłoszenie gotowości do odbioru do 20</w:t>
      </w:r>
      <w:r w:rsidR="004671B5" w:rsidRPr="009D7D3C">
        <w:rPr>
          <w:rFonts w:ascii="Arial" w:hAnsi="Arial" w:cs="Arial"/>
          <w:szCs w:val="22"/>
        </w:rPr>
        <w:t xml:space="preserve"> </w:t>
      </w:r>
      <w:r w:rsidR="004671B5">
        <w:rPr>
          <w:rFonts w:ascii="Arial" w:hAnsi="Arial" w:cs="Arial"/>
          <w:szCs w:val="22"/>
        </w:rPr>
        <w:t xml:space="preserve">lipca </w:t>
      </w:r>
      <w:r w:rsidR="004671B5" w:rsidRPr="009D7D3C">
        <w:rPr>
          <w:rFonts w:ascii="Arial" w:hAnsi="Arial" w:cs="Arial"/>
          <w:szCs w:val="22"/>
        </w:rPr>
        <w:t xml:space="preserve">2026 </w:t>
      </w:r>
      <w:r w:rsidR="004671B5">
        <w:rPr>
          <w:rFonts w:ascii="Arial" w:hAnsi="Arial" w:cs="Arial"/>
          <w:szCs w:val="22"/>
        </w:rPr>
        <w:t>r,</w:t>
      </w:r>
    </w:p>
    <w:p w14:paraId="7A344E32" w14:textId="5C433AFA" w:rsidR="009D7D3C" w:rsidRPr="009D7D3C" w:rsidRDefault="00614C45" w:rsidP="009D7D3C">
      <w:pPr>
        <w:pStyle w:val="Akapitzlist"/>
        <w:numPr>
          <w:ilvl w:val="1"/>
          <w:numId w:val="43"/>
        </w:numPr>
        <w:spacing w:after="0"/>
        <w:ind w:left="1077" w:hanging="357"/>
        <w:rPr>
          <w:rFonts w:ascii="Arial" w:hAnsi="Arial" w:cs="Arial"/>
          <w:szCs w:val="22"/>
        </w:rPr>
      </w:pPr>
      <w:r w:rsidRPr="00E34533">
        <w:rPr>
          <w:rFonts w:ascii="Arial" w:hAnsi="Arial" w:cs="Arial"/>
          <w:b/>
          <w:bCs/>
          <w:szCs w:val="22"/>
        </w:rPr>
        <w:t>e</w:t>
      </w:r>
      <w:r w:rsidR="009D7D3C" w:rsidRPr="00E34533">
        <w:rPr>
          <w:rFonts w:ascii="Arial" w:hAnsi="Arial" w:cs="Arial"/>
          <w:b/>
          <w:bCs/>
          <w:szCs w:val="22"/>
        </w:rPr>
        <w:t>tap 3</w:t>
      </w:r>
      <w:r w:rsidR="009D7D3C" w:rsidRPr="009D7D3C">
        <w:rPr>
          <w:rFonts w:ascii="Arial" w:hAnsi="Arial" w:cs="Arial"/>
          <w:szCs w:val="22"/>
        </w:rPr>
        <w:t xml:space="preserve"> w terminie: od 25 sierpnia</w:t>
      </w:r>
      <w:r w:rsidR="004671B5">
        <w:rPr>
          <w:rFonts w:ascii="Arial" w:hAnsi="Arial" w:cs="Arial"/>
          <w:szCs w:val="22"/>
        </w:rPr>
        <w:t xml:space="preserve"> 2026 r., zgłoszenie gotowości do odbioru</w:t>
      </w:r>
      <w:r w:rsidR="009D7D3C" w:rsidRPr="009D7D3C">
        <w:rPr>
          <w:rFonts w:ascii="Arial" w:hAnsi="Arial" w:cs="Arial"/>
          <w:szCs w:val="22"/>
        </w:rPr>
        <w:t xml:space="preserve"> do 6</w:t>
      </w:r>
      <w:r>
        <w:rPr>
          <w:rFonts w:ascii="Arial" w:hAnsi="Arial" w:cs="Arial"/>
          <w:szCs w:val="22"/>
        </w:rPr>
        <w:t> </w:t>
      </w:r>
      <w:r w:rsidR="009D7D3C" w:rsidRPr="009D7D3C">
        <w:rPr>
          <w:rFonts w:ascii="Arial" w:hAnsi="Arial" w:cs="Arial"/>
          <w:szCs w:val="22"/>
        </w:rPr>
        <w:t>września 2026 roku.</w:t>
      </w:r>
    </w:p>
    <w:p w14:paraId="2A98C52B" w14:textId="4536CB3A" w:rsidR="009D7D3C" w:rsidRPr="009D7D3C" w:rsidRDefault="009D7D3C" w:rsidP="009D7D3C">
      <w:pPr>
        <w:pStyle w:val="Akapitzlist"/>
        <w:numPr>
          <w:ilvl w:val="0"/>
          <w:numId w:val="43"/>
        </w:numPr>
        <w:spacing w:after="0"/>
        <w:jc w:val="both"/>
        <w:rPr>
          <w:rFonts w:ascii="Arial" w:hAnsi="Arial" w:cs="Arial"/>
          <w:szCs w:val="22"/>
        </w:rPr>
      </w:pPr>
      <w:r w:rsidRPr="009D7D3C">
        <w:rPr>
          <w:rFonts w:ascii="Arial" w:hAnsi="Arial" w:cs="Arial"/>
          <w:szCs w:val="22"/>
        </w:rPr>
        <w:t xml:space="preserve">Przez realizację przedmiotu Umowy w terminie do 30 </w:t>
      </w:r>
      <w:r w:rsidR="00177FA2">
        <w:rPr>
          <w:rFonts w:ascii="Arial" w:hAnsi="Arial" w:cs="Arial"/>
          <w:szCs w:val="22"/>
        </w:rPr>
        <w:t>listopada</w:t>
      </w:r>
      <w:r w:rsidR="00177FA2" w:rsidRPr="009D7D3C">
        <w:rPr>
          <w:rFonts w:ascii="Arial" w:hAnsi="Arial" w:cs="Arial"/>
          <w:szCs w:val="22"/>
        </w:rPr>
        <w:t xml:space="preserve"> </w:t>
      </w:r>
      <w:r w:rsidRPr="009D7D3C">
        <w:rPr>
          <w:rFonts w:ascii="Arial" w:hAnsi="Arial" w:cs="Arial"/>
          <w:szCs w:val="22"/>
        </w:rPr>
        <w:t>2026 roku, Stron</w:t>
      </w:r>
      <w:r>
        <w:rPr>
          <w:rFonts w:ascii="Arial" w:hAnsi="Arial" w:cs="Arial"/>
          <w:szCs w:val="22"/>
        </w:rPr>
        <w:t xml:space="preserve">y </w:t>
      </w:r>
      <w:r w:rsidRPr="009D7D3C">
        <w:rPr>
          <w:rFonts w:ascii="Arial" w:hAnsi="Arial" w:cs="Arial"/>
          <w:szCs w:val="22"/>
        </w:rPr>
        <w:t xml:space="preserve">rozumieją </w:t>
      </w:r>
      <w:r w:rsidR="00460E2F">
        <w:rPr>
          <w:rFonts w:ascii="Arial" w:hAnsi="Arial" w:cs="Arial"/>
          <w:szCs w:val="22"/>
        </w:rPr>
        <w:t>prawidłowe</w:t>
      </w:r>
      <w:r w:rsidRPr="009D7D3C">
        <w:rPr>
          <w:rFonts w:ascii="Arial" w:hAnsi="Arial" w:cs="Arial"/>
          <w:szCs w:val="22"/>
        </w:rPr>
        <w:t xml:space="preserve"> wykonanie wszystkich prac (działań ochronnych), zgodnie</w:t>
      </w:r>
      <w:r>
        <w:rPr>
          <w:rFonts w:ascii="Arial" w:hAnsi="Arial" w:cs="Arial"/>
          <w:szCs w:val="22"/>
        </w:rPr>
        <w:t xml:space="preserve"> </w:t>
      </w:r>
      <w:r w:rsidRPr="009D7D3C">
        <w:rPr>
          <w:rFonts w:ascii="Arial" w:hAnsi="Arial" w:cs="Arial"/>
          <w:szCs w:val="22"/>
        </w:rPr>
        <w:t>z</w:t>
      </w:r>
      <w:r w:rsidR="00614C45">
        <w:rPr>
          <w:rFonts w:ascii="Arial" w:hAnsi="Arial" w:cs="Arial"/>
          <w:szCs w:val="22"/>
        </w:rPr>
        <w:t> </w:t>
      </w:r>
      <w:r w:rsidRPr="009D7D3C">
        <w:rPr>
          <w:rFonts w:ascii="Arial" w:hAnsi="Arial" w:cs="Arial"/>
          <w:szCs w:val="22"/>
        </w:rPr>
        <w:t>postanowieniami umowy, zgłoszenie przedmiotu umowy do odbioru, przeprowadzenie</w:t>
      </w:r>
      <w:r>
        <w:rPr>
          <w:rFonts w:ascii="Arial" w:hAnsi="Arial" w:cs="Arial"/>
          <w:szCs w:val="22"/>
        </w:rPr>
        <w:t xml:space="preserve"> </w:t>
      </w:r>
      <w:r w:rsidRPr="009D7D3C">
        <w:rPr>
          <w:rFonts w:ascii="Arial" w:hAnsi="Arial" w:cs="Arial"/>
          <w:szCs w:val="22"/>
        </w:rPr>
        <w:t xml:space="preserve">procedury odbioru, określonej w § </w:t>
      </w:r>
      <w:r w:rsidR="00AF0183">
        <w:rPr>
          <w:rFonts w:ascii="Arial" w:hAnsi="Arial" w:cs="Arial"/>
          <w:szCs w:val="22"/>
        </w:rPr>
        <w:t>5</w:t>
      </w:r>
      <w:r w:rsidRPr="009D7D3C">
        <w:rPr>
          <w:rFonts w:ascii="Arial" w:hAnsi="Arial" w:cs="Arial"/>
          <w:szCs w:val="22"/>
        </w:rPr>
        <w:t xml:space="preserve"> Umowy, usunięcie ewentualnych wad i usterek oraz</w:t>
      </w:r>
      <w:r>
        <w:rPr>
          <w:rFonts w:ascii="Arial" w:hAnsi="Arial" w:cs="Arial"/>
          <w:szCs w:val="22"/>
        </w:rPr>
        <w:t xml:space="preserve"> </w:t>
      </w:r>
      <w:r w:rsidRPr="009D7D3C">
        <w:rPr>
          <w:rFonts w:ascii="Arial" w:hAnsi="Arial" w:cs="Arial"/>
          <w:szCs w:val="22"/>
        </w:rPr>
        <w:t>podpisanie odpowiedniego protokołu odbioru</w:t>
      </w:r>
      <w:r>
        <w:rPr>
          <w:rFonts w:ascii="Arial" w:hAnsi="Arial" w:cs="Arial"/>
          <w:szCs w:val="22"/>
        </w:rPr>
        <w:t xml:space="preserve"> końcowego.</w:t>
      </w:r>
    </w:p>
    <w:p w14:paraId="7F95B6CE" w14:textId="38886567" w:rsidR="006866AE" w:rsidRPr="005535A3" w:rsidRDefault="00250A98" w:rsidP="005535A3">
      <w:pPr>
        <w:pStyle w:val="Nagwek1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>§</w:t>
      </w:r>
      <w:r w:rsidR="004671B5" w:rsidRPr="005535A3">
        <w:rPr>
          <w:rFonts w:ascii="Arial" w:hAnsi="Arial" w:cs="Arial"/>
          <w:b/>
          <w:bCs/>
          <w:color w:val="auto"/>
          <w:sz w:val="28"/>
          <w:szCs w:val="28"/>
        </w:rPr>
        <w:t>3</w:t>
      </w:r>
      <w:r w:rsidR="00C73D7A" w:rsidRPr="005535A3">
        <w:rPr>
          <w:rFonts w:ascii="Arial" w:hAnsi="Arial" w:cs="Arial"/>
          <w:b/>
          <w:bCs/>
          <w:color w:val="auto"/>
          <w:sz w:val="28"/>
          <w:szCs w:val="28"/>
        </w:rPr>
        <w:t>.</w:t>
      </w:r>
      <w:r w:rsidR="008A6373" w:rsidRPr="005535A3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5535A3">
        <w:rPr>
          <w:rFonts w:ascii="Arial" w:hAnsi="Arial" w:cs="Arial"/>
          <w:b/>
          <w:bCs/>
          <w:color w:val="auto"/>
          <w:sz w:val="28"/>
          <w:szCs w:val="28"/>
        </w:rPr>
        <w:t>WYNAGRODZENIE</w:t>
      </w:r>
    </w:p>
    <w:p w14:paraId="0E8760F8" w14:textId="2DF1811C" w:rsidR="00250A98" w:rsidRPr="00840EC7" w:rsidRDefault="00F50D1B" w:rsidP="00840EC7">
      <w:pPr>
        <w:numPr>
          <w:ilvl w:val="0"/>
          <w:numId w:val="2"/>
        </w:numPr>
        <w:spacing w:before="200" w:after="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</w:t>
      </w:r>
      <w:r w:rsidR="00250A98" w:rsidRPr="00840EC7">
        <w:rPr>
          <w:rFonts w:ascii="Arial" w:hAnsi="Arial" w:cs="Arial"/>
          <w:b/>
          <w:bCs/>
        </w:rPr>
        <w:t>ysokość wynagrodzenia</w:t>
      </w:r>
      <w:r w:rsidR="00250A98" w:rsidRPr="00840EC7">
        <w:rPr>
          <w:rFonts w:ascii="Arial" w:hAnsi="Arial" w:cs="Arial"/>
        </w:rPr>
        <w:t xml:space="preserve"> za wykonanie przedmiotu zamówienia, o którym mowa w </w:t>
      </w:r>
      <w:r w:rsidR="00250A98" w:rsidRPr="00840EC7">
        <w:rPr>
          <w:rFonts w:ascii="Arial" w:hAnsi="Arial" w:cs="Arial"/>
          <w:spacing w:val="10"/>
        </w:rPr>
        <w:t>§ 1 ust. 1,</w:t>
      </w:r>
      <w:r w:rsidR="00250A98" w:rsidRPr="00840EC7">
        <w:rPr>
          <w:rFonts w:ascii="Arial" w:hAnsi="Arial" w:cs="Arial"/>
        </w:rPr>
        <w:t xml:space="preserve"> wynosi </w:t>
      </w:r>
      <w:bookmarkStart w:id="0" w:name="Tekst1"/>
      <w:r w:rsidR="009A4FFB" w:rsidRPr="00840EC7">
        <w:rPr>
          <w:rFonts w:ascii="Arial" w:hAnsi="Arial" w:cs="Arial"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="00250A98" w:rsidRPr="00840EC7">
        <w:rPr>
          <w:rFonts w:ascii="Arial" w:hAnsi="Arial" w:cs="Arial"/>
        </w:rPr>
        <w:instrText xml:space="preserve"> FORMTEXT </w:instrText>
      </w:r>
      <w:r w:rsidR="009A4FFB" w:rsidRPr="00840EC7">
        <w:rPr>
          <w:rFonts w:ascii="Arial" w:hAnsi="Arial" w:cs="Arial"/>
        </w:rPr>
      </w:r>
      <w:r w:rsidR="009A4FFB" w:rsidRPr="00840EC7">
        <w:rPr>
          <w:rFonts w:ascii="Arial" w:hAnsi="Arial" w:cs="Arial"/>
        </w:rPr>
        <w:fldChar w:fldCharType="separate"/>
      </w:r>
      <w:r w:rsidR="00250A98" w:rsidRPr="00840EC7">
        <w:rPr>
          <w:rFonts w:ascii="Arial" w:hAnsi="Arial" w:cs="Arial"/>
          <w:noProof/>
        </w:rPr>
        <w:t> </w:t>
      </w:r>
      <w:r w:rsidR="00250A98" w:rsidRPr="00840EC7">
        <w:rPr>
          <w:rFonts w:ascii="Arial" w:hAnsi="Arial" w:cs="Arial"/>
          <w:noProof/>
        </w:rPr>
        <w:t> </w:t>
      </w:r>
      <w:r w:rsidR="00250A98" w:rsidRPr="00840EC7">
        <w:rPr>
          <w:rFonts w:ascii="Arial" w:hAnsi="Arial" w:cs="Arial"/>
          <w:noProof/>
        </w:rPr>
        <w:t> </w:t>
      </w:r>
      <w:r w:rsidR="00250A98" w:rsidRPr="00840EC7">
        <w:rPr>
          <w:rFonts w:ascii="Arial" w:hAnsi="Arial" w:cs="Arial"/>
          <w:noProof/>
        </w:rPr>
        <w:t> </w:t>
      </w:r>
      <w:r w:rsidR="00250A98" w:rsidRPr="00840EC7">
        <w:rPr>
          <w:rFonts w:ascii="Arial" w:hAnsi="Arial" w:cs="Arial"/>
          <w:noProof/>
        </w:rPr>
        <w:t> </w:t>
      </w:r>
      <w:r w:rsidR="009A4FFB" w:rsidRPr="00840EC7">
        <w:rPr>
          <w:rFonts w:ascii="Arial" w:hAnsi="Arial" w:cs="Arial"/>
        </w:rPr>
        <w:fldChar w:fldCharType="end"/>
      </w:r>
      <w:bookmarkEnd w:id="0"/>
      <w:r w:rsidR="00250A98" w:rsidRPr="00840EC7">
        <w:rPr>
          <w:rFonts w:ascii="Arial" w:hAnsi="Arial" w:cs="Arial"/>
        </w:rPr>
        <w:t> </w:t>
      </w:r>
      <w:r w:rsidR="00250A98" w:rsidRPr="00840EC7">
        <w:rPr>
          <w:rFonts w:ascii="Arial" w:hAnsi="Arial" w:cs="Arial"/>
        </w:rPr>
        <w:t xml:space="preserve">złotych brutto, słownie: </w:t>
      </w:r>
      <w:r w:rsidR="009A4FFB" w:rsidRPr="00840EC7">
        <w:rPr>
          <w:rFonts w:ascii="Arial" w:hAnsi="Arial" w:cs="Arial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250A98" w:rsidRPr="00840EC7">
        <w:rPr>
          <w:rFonts w:ascii="Arial" w:hAnsi="Arial" w:cs="Arial"/>
        </w:rPr>
        <w:instrText xml:space="preserve"> </w:instrText>
      </w:r>
      <w:bookmarkStart w:id="1" w:name="Tekst3"/>
      <w:r w:rsidR="00250A98" w:rsidRPr="00840EC7">
        <w:rPr>
          <w:rFonts w:ascii="Arial" w:hAnsi="Arial" w:cs="Arial"/>
        </w:rPr>
        <w:instrText xml:space="preserve">FORMTEXT </w:instrText>
      </w:r>
      <w:r w:rsidR="009A4FFB" w:rsidRPr="00840EC7">
        <w:rPr>
          <w:rFonts w:ascii="Arial" w:hAnsi="Arial" w:cs="Arial"/>
        </w:rPr>
      </w:r>
      <w:r w:rsidR="009A4FFB" w:rsidRPr="00840EC7">
        <w:rPr>
          <w:rFonts w:ascii="Arial" w:hAnsi="Arial" w:cs="Arial"/>
        </w:rPr>
        <w:fldChar w:fldCharType="separate"/>
      </w:r>
      <w:r w:rsidR="00250A98" w:rsidRPr="00840EC7">
        <w:rPr>
          <w:rFonts w:ascii="Arial" w:hAnsi="Arial" w:cs="Arial"/>
          <w:noProof/>
        </w:rPr>
        <w:t> </w:t>
      </w:r>
      <w:r w:rsidR="00250A98" w:rsidRPr="00840EC7">
        <w:rPr>
          <w:rFonts w:ascii="Arial" w:hAnsi="Arial" w:cs="Arial"/>
          <w:noProof/>
        </w:rPr>
        <w:t> </w:t>
      </w:r>
      <w:r w:rsidR="00250A98" w:rsidRPr="00840EC7">
        <w:rPr>
          <w:rFonts w:ascii="Arial" w:hAnsi="Arial" w:cs="Arial"/>
          <w:noProof/>
        </w:rPr>
        <w:t> </w:t>
      </w:r>
      <w:r w:rsidR="00250A98" w:rsidRPr="00840EC7">
        <w:rPr>
          <w:rFonts w:ascii="Arial" w:hAnsi="Arial" w:cs="Arial"/>
          <w:noProof/>
        </w:rPr>
        <w:t> </w:t>
      </w:r>
      <w:r w:rsidR="00250A98" w:rsidRPr="00840EC7">
        <w:rPr>
          <w:rFonts w:ascii="Arial" w:hAnsi="Arial" w:cs="Arial"/>
          <w:noProof/>
        </w:rPr>
        <w:t> </w:t>
      </w:r>
      <w:r w:rsidR="009A4FFB" w:rsidRPr="00840EC7">
        <w:rPr>
          <w:rFonts w:ascii="Arial" w:hAnsi="Arial" w:cs="Arial"/>
        </w:rPr>
        <w:fldChar w:fldCharType="end"/>
      </w:r>
      <w:bookmarkEnd w:id="1"/>
    </w:p>
    <w:p w14:paraId="7A9FC9EE" w14:textId="756738DF" w:rsidR="00250A98" w:rsidRDefault="006866AE" w:rsidP="005E4065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Wynagrodzenie, o którym mowa w ust. 1, jest wynagrodzeniem ryczałtowym, obejmującym wszelkie koszty Wykonawcy związane z realizacją Przedmiotu umowy określonego w </w:t>
      </w:r>
      <w:r w:rsidRPr="006866AE">
        <w:rPr>
          <w:rFonts w:ascii="Arial" w:hAnsi="Arial" w:cs="Arial"/>
          <w:szCs w:val="22"/>
        </w:rPr>
        <w:t>§ 1 Umowy.</w:t>
      </w:r>
    </w:p>
    <w:p w14:paraId="232D0C55" w14:textId="5A5055B5" w:rsidR="00250A98" w:rsidRPr="00840EC7" w:rsidRDefault="00250A98" w:rsidP="00E34533">
      <w:pPr>
        <w:numPr>
          <w:ilvl w:val="0"/>
          <w:numId w:val="2"/>
        </w:numPr>
        <w:tabs>
          <w:tab w:val="left" w:pos="426"/>
        </w:tabs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lastRenderedPageBreak/>
        <w:t>Podstawę wystawienia faktury VAT/rachunku przez Wykonawcę będzie stanowił protokół odbioru - bez uwag/zastrzeżeń.</w:t>
      </w:r>
    </w:p>
    <w:p w14:paraId="123EE589" w14:textId="55962661" w:rsidR="00250A98" w:rsidRPr="00840EC7" w:rsidRDefault="00250A98" w:rsidP="00E34533">
      <w:pPr>
        <w:numPr>
          <w:ilvl w:val="0"/>
          <w:numId w:val="2"/>
        </w:numPr>
        <w:tabs>
          <w:tab w:val="left" w:pos="426"/>
          <w:tab w:val="num" w:pos="783"/>
        </w:tabs>
        <w:autoSpaceDE w:val="0"/>
        <w:spacing w:after="0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Zapłata wynagrodzenia brutto, o którym mowa w ust. 1, dokonana będzie w terminie 30</w:t>
      </w:r>
      <w:r w:rsidR="008A6373">
        <w:rPr>
          <w:rFonts w:ascii="Arial" w:hAnsi="Arial" w:cs="Arial"/>
        </w:rPr>
        <w:t> </w:t>
      </w:r>
      <w:r w:rsidRPr="00840EC7">
        <w:rPr>
          <w:rFonts w:ascii="Arial" w:hAnsi="Arial" w:cs="Arial"/>
        </w:rPr>
        <w:t>dni od dnia otrzymania przez Zamawiającego prawidłowo wystawionej/ego faktury VAT/rachunku wraz z protokołem odbioru bez uwag/zastrzeżeń, na rachunek bankowy Wykonawcy wskazany na fakturze VAT/rachunku.</w:t>
      </w:r>
    </w:p>
    <w:p w14:paraId="11F86548" w14:textId="7C4B345F" w:rsidR="00250A98" w:rsidRPr="00840EC7" w:rsidRDefault="00250A98" w:rsidP="00E34533">
      <w:pPr>
        <w:numPr>
          <w:ilvl w:val="0"/>
          <w:numId w:val="2"/>
        </w:numPr>
        <w:tabs>
          <w:tab w:val="left" w:pos="426"/>
        </w:tabs>
        <w:autoSpaceDE w:val="0"/>
        <w:spacing w:after="0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Za dzień zapłaty wynagrodzenia uznaje się dzień obciążenia rachunku bankowego Zamawiającego. </w:t>
      </w:r>
    </w:p>
    <w:p w14:paraId="48389582" w14:textId="5994D697" w:rsidR="00250A98" w:rsidRPr="005535A3" w:rsidRDefault="00250A98" w:rsidP="00AF6B4A">
      <w:pPr>
        <w:pStyle w:val="Nagwek1"/>
        <w:spacing w:after="240"/>
        <w:jc w:val="center"/>
        <w:rPr>
          <w:rFonts w:ascii="Arial" w:hAnsi="Arial" w:cs="Arial"/>
          <w:b/>
          <w:bCs/>
          <w:i/>
          <w:iCs/>
          <w:color w:val="auto"/>
          <w:sz w:val="28"/>
          <w:szCs w:val="28"/>
        </w:rPr>
      </w:pPr>
      <w:r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>§</w:t>
      </w:r>
      <w:r w:rsidR="004671B5" w:rsidRPr="005535A3">
        <w:rPr>
          <w:rFonts w:ascii="Arial" w:hAnsi="Arial" w:cs="Arial"/>
          <w:b/>
          <w:bCs/>
          <w:color w:val="auto"/>
          <w:sz w:val="28"/>
          <w:szCs w:val="28"/>
        </w:rPr>
        <w:t>4</w:t>
      </w:r>
      <w:r w:rsidR="00C73D7A" w:rsidRPr="005535A3">
        <w:rPr>
          <w:rFonts w:ascii="Arial" w:hAnsi="Arial" w:cs="Arial"/>
          <w:b/>
          <w:bCs/>
          <w:color w:val="auto"/>
          <w:sz w:val="28"/>
          <w:szCs w:val="28"/>
        </w:rPr>
        <w:t>.</w:t>
      </w:r>
      <w:r w:rsidR="008A6373" w:rsidRPr="005535A3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5535A3">
        <w:rPr>
          <w:rFonts w:ascii="Arial" w:hAnsi="Arial" w:cs="Arial"/>
          <w:b/>
          <w:bCs/>
          <w:color w:val="auto"/>
          <w:sz w:val="28"/>
          <w:szCs w:val="28"/>
        </w:rPr>
        <w:t>WYKONANIE ZAMÓWIENIA I WSPÓŁPRACA STRON</w:t>
      </w:r>
    </w:p>
    <w:p w14:paraId="3DCC6DFA" w14:textId="77777777" w:rsidR="00250A98" w:rsidRPr="00840EC7" w:rsidRDefault="00250A98" w:rsidP="00BB7024">
      <w:pPr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Strony zobowiązują się dołożyć wszelkich starań celem najefektywniejszej realizacji Umowy, w szczególności polegających na niezwłocznym przekazywaniu drugiej Stronie danych i informacji mających znaczenie dla realizacji podjętych Umową zobowiązań.</w:t>
      </w:r>
    </w:p>
    <w:p w14:paraId="66A3D547" w14:textId="77777777" w:rsidR="00250A98" w:rsidRPr="00840EC7" w:rsidRDefault="00250A98" w:rsidP="00BB7024">
      <w:pPr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Wykonawca oświadcza, że wykona przedmiot zamówienia, o którym mowa w </w:t>
      </w:r>
      <w:r w:rsidRPr="00840EC7">
        <w:rPr>
          <w:rFonts w:ascii="Arial" w:hAnsi="Arial" w:cs="Arial"/>
          <w:spacing w:val="10"/>
        </w:rPr>
        <w:t>§</w:t>
      </w:r>
      <w:r w:rsidRPr="00840EC7">
        <w:rPr>
          <w:rFonts w:ascii="Arial" w:hAnsi="Arial" w:cs="Arial"/>
        </w:rPr>
        <w:t xml:space="preserve"> 1 ust. 1 umowy zgodnie z obowiązującymi przepisami prawa na najwyższym, profesjonalnym poziomie, zapewniając jakość i rzetelność jego wykonania oraz dbając przy tym </w:t>
      </w:r>
      <w:r w:rsidR="00325D96">
        <w:rPr>
          <w:rFonts w:ascii="Arial" w:hAnsi="Arial" w:cs="Arial"/>
        </w:rPr>
        <w:br/>
      </w:r>
      <w:r w:rsidRPr="00840EC7">
        <w:rPr>
          <w:rFonts w:ascii="Arial" w:hAnsi="Arial" w:cs="Arial"/>
        </w:rPr>
        <w:t>o interesy Zamawiającego.</w:t>
      </w:r>
    </w:p>
    <w:p w14:paraId="3639ED3E" w14:textId="77777777" w:rsidR="00250A98" w:rsidRPr="00840EC7" w:rsidRDefault="00250A98" w:rsidP="00BB7024">
      <w:pPr>
        <w:numPr>
          <w:ilvl w:val="0"/>
          <w:numId w:val="3"/>
        </w:numPr>
        <w:tabs>
          <w:tab w:val="left" w:pos="900"/>
        </w:tabs>
        <w:spacing w:after="0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Wykonawca zobowiązany jest zapewnić wykonanie przedmiotu Umowy przez osoby, posiadające odpowiednie kwalifikacje zawodowe, doświadczenie i wykształcenie.</w:t>
      </w:r>
    </w:p>
    <w:p w14:paraId="674F454E" w14:textId="77777777" w:rsidR="00250A98" w:rsidRPr="00840EC7" w:rsidRDefault="00250A98" w:rsidP="00BB7024">
      <w:pPr>
        <w:numPr>
          <w:ilvl w:val="0"/>
          <w:numId w:val="3"/>
        </w:numPr>
        <w:tabs>
          <w:tab w:val="left" w:pos="900"/>
        </w:tabs>
        <w:spacing w:after="0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Wykonawca ponosi odpowiedzialność za wykonywanie zobowiązań zarówno przez własny personel, podwykonawców jak za własne działania lub zaniechania.</w:t>
      </w:r>
    </w:p>
    <w:p w14:paraId="67229CBF" w14:textId="3811D3C6" w:rsidR="00AD37C3" w:rsidRDefault="00AD37C3" w:rsidP="00BB7024">
      <w:pPr>
        <w:numPr>
          <w:ilvl w:val="0"/>
          <w:numId w:val="3"/>
        </w:numPr>
        <w:tabs>
          <w:tab w:val="left" w:pos="900"/>
        </w:tabs>
        <w:spacing w:after="0"/>
        <w:jc w:val="both"/>
        <w:rPr>
          <w:rFonts w:ascii="Arial" w:hAnsi="Arial" w:cs="Arial"/>
        </w:rPr>
      </w:pPr>
      <w:r w:rsidRPr="009949BD">
        <w:rPr>
          <w:rFonts w:ascii="Arial" w:hAnsi="Arial" w:cs="Arial"/>
        </w:rPr>
        <w:t xml:space="preserve">Wykonawca jest zobowiązany do zgłoszenia </w:t>
      </w:r>
      <w:r w:rsidR="00CB1AF3" w:rsidRPr="009949BD">
        <w:rPr>
          <w:rFonts w:ascii="Arial" w:hAnsi="Arial" w:cs="Arial"/>
        </w:rPr>
        <w:t>Zamawiającemu terminu przystąpienia do realizacji prac</w:t>
      </w:r>
      <w:r w:rsidR="00116F75">
        <w:rPr>
          <w:rFonts w:ascii="Arial" w:hAnsi="Arial" w:cs="Arial"/>
        </w:rPr>
        <w:t xml:space="preserve"> wraz z ich </w:t>
      </w:r>
      <w:r w:rsidR="00BA2029">
        <w:rPr>
          <w:rFonts w:ascii="Arial" w:hAnsi="Arial" w:cs="Arial"/>
        </w:rPr>
        <w:t>harmonogramem</w:t>
      </w:r>
      <w:r w:rsidR="000D60E0" w:rsidRPr="009949BD">
        <w:rPr>
          <w:rFonts w:ascii="Arial" w:hAnsi="Arial" w:cs="Arial"/>
        </w:rPr>
        <w:t>.</w:t>
      </w:r>
    </w:p>
    <w:p w14:paraId="68163EE9" w14:textId="288B3960" w:rsidR="004671B5" w:rsidRPr="004671B5" w:rsidRDefault="004671B5" w:rsidP="004671B5">
      <w:pPr>
        <w:numPr>
          <w:ilvl w:val="0"/>
          <w:numId w:val="3"/>
        </w:numPr>
        <w:tabs>
          <w:tab w:val="left" w:pos="900"/>
        </w:tabs>
        <w:spacing w:after="0"/>
        <w:jc w:val="both"/>
        <w:rPr>
          <w:rFonts w:ascii="Arial" w:hAnsi="Arial" w:cs="Arial"/>
        </w:rPr>
      </w:pPr>
      <w:r w:rsidRPr="004671B5">
        <w:rPr>
          <w:rFonts w:ascii="Arial" w:hAnsi="Arial" w:cs="Arial"/>
        </w:rPr>
        <w:t>Wykonawca jest zobowiązany do</w:t>
      </w:r>
      <w:r>
        <w:rPr>
          <w:rFonts w:ascii="Arial" w:hAnsi="Arial" w:cs="Arial"/>
        </w:rPr>
        <w:t xml:space="preserve"> </w:t>
      </w:r>
      <w:r w:rsidRPr="004671B5">
        <w:rPr>
          <w:rFonts w:ascii="Arial" w:hAnsi="Arial" w:cs="Arial"/>
        </w:rPr>
        <w:t xml:space="preserve">przekazania informacji o zakończonych pracach </w:t>
      </w:r>
      <w:r w:rsidR="00232F4F">
        <w:rPr>
          <w:rFonts w:ascii="Arial" w:hAnsi="Arial" w:cs="Arial"/>
        </w:rPr>
        <w:br/>
      </w:r>
      <w:r w:rsidRPr="004671B5">
        <w:rPr>
          <w:rFonts w:ascii="Arial" w:hAnsi="Arial" w:cs="Arial"/>
        </w:rPr>
        <w:t>i potwierdzenia gotowości do ich</w:t>
      </w:r>
      <w:r>
        <w:rPr>
          <w:rFonts w:ascii="Arial" w:hAnsi="Arial" w:cs="Arial"/>
        </w:rPr>
        <w:t xml:space="preserve"> </w:t>
      </w:r>
      <w:r w:rsidRPr="004671B5">
        <w:rPr>
          <w:rFonts w:ascii="Arial" w:hAnsi="Arial" w:cs="Arial"/>
        </w:rPr>
        <w:t>odbioru, przedłożenia na każde wezwanie Zamawiającego dokumentów</w:t>
      </w:r>
      <w:r>
        <w:rPr>
          <w:rFonts w:ascii="Arial" w:hAnsi="Arial" w:cs="Arial"/>
        </w:rPr>
        <w:t xml:space="preserve"> </w:t>
      </w:r>
      <w:r w:rsidRPr="004671B5">
        <w:rPr>
          <w:rFonts w:ascii="Arial" w:hAnsi="Arial" w:cs="Arial"/>
        </w:rPr>
        <w:t>potwierdzających sposób utylizacji/ zagospodarowania pozyskanej biomasy np.</w:t>
      </w:r>
      <w:r>
        <w:rPr>
          <w:rFonts w:ascii="Arial" w:hAnsi="Arial" w:cs="Arial"/>
        </w:rPr>
        <w:t xml:space="preserve"> </w:t>
      </w:r>
      <w:r w:rsidRPr="004671B5">
        <w:rPr>
          <w:rFonts w:ascii="Arial" w:hAnsi="Arial" w:cs="Arial"/>
        </w:rPr>
        <w:t>umowy lub inne dokumenty potwierdzające przekazanie biomasy do</w:t>
      </w:r>
      <w:r>
        <w:rPr>
          <w:rFonts w:ascii="Arial" w:hAnsi="Arial" w:cs="Arial"/>
        </w:rPr>
        <w:t xml:space="preserve"> </w:t>
      </w:r>
      <w:r w:rsidRPr="004671B5">
        <w:rPr>
          <w:rFonts w:ascii="Arial" w:hAnsi="Arial" w:cs="Arial"/>
        </w:rPr>
        <w:t>spalarni</w:t>
      </w:r>
      <w:r>
        <w:rPr>
          <w:rFonts w:ascii="Arial" w:hAnsi="Arial" w:cs="Arial"/>
        </w:rPr>
        <w:t xml:space="preserve"> etc.</w:t>
      </w:r>
      <w:r w:rsidRPr="004671B5">
        <w:rPr>
          <w:rFonts w:ascii="Arial" w:hAnsi="Arial" w:cs="Arial"/>
        </w:rPr>
        <w:t>, w tym z wyróżnieniem ilości przekazanej</w:t>
      </w:r>
      <w:r>
        <w:rPr>
          <w:rFonts w:ascii="Arial" w:hAnsi="Arial" w:cs="Arial"/>
        </w:rPr>
        <w:t xml:space="preserve"> </w:t>
      </w:r>
      <w:r w:rsidRPr="004671B5">
        <w:rPr>
          <w:rFonts w:ascii="Arial" w:hAnsi="Arial" w:cs="Arial"/>
        </w:rPr>
        <w:t>biomasy przy użyciu dowolnej jednostki (np. ilość m3, ton, liczba bali mokrych,</w:t>
      </w:r>
      <w:r>
        <w:rPr>
          <w:rFonts w:ascii="Arial" w:hAnsi="Arial" w:cs="Arial"/>
        </w:rPr>
        <w:t xml:space="preserve"> </w:t>
      </w:r>
      <w:r w:rsidRPr="004671B5">
        <w:rPr>
          <w:rFonts w:ascii="Arial" w:hAnsi="Arial" w:cs="Arial"/>
        </w:rPr>
        <w:t>suchych etc.).</w:t>
      </w:r>
    </w:p>
    <w:p w14:paraId="35E43C4E" w14:textId="77777777" w:rsidR="00250A98" w:rsidRPr="00840EC7" w:rsidRDefault="00250A98" w:rsidP="00BB7024">
      <w:pPr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Do współpracy w sprawach związanych z wykonaniem umowy upoważnia się:</w:t>
      </w:r>
    </w:p>
    <w:p w14:paraId="0FEA4BEA" w14:textId="77777777" w:rsidR="00250A98" w:rsidRDefault="00250A98" w:rsidP="00BB7024">
      <w:pPr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ze strony Wykonawcy: </w:t>
      </w:r>
      <w:bookmarkStart w:id="2" w:name="Tekst5"/>
      <w:bookmarkStart w:id="3" w:name="_Hlk155953105"/>
      <w:r w:rsidR="009A4FFB" w:rsidRPr="00840EC7">
        <w:rPr>
          <w:rFonts w:ascii="Arial" w:hAnsi="Arial" w:cs="Arial"/>
        </w:rPr>
        <w:fldChar w:fldCharType="begin">
          <w:ffData>
            <w:name w:val="Tekst5"/>
            <w:enabled/>
            <w:calcOnExit w:val="0"/>
            <w:textInput/>
          </w:ffData>
        </w:fldChar>
      </w:r>
      <w:r w:rsidRPr="00840EC7">
        <w:rPr>
          <w:rFonts w:ascii="Arial" w:hAnsi="Arial" w:cs="Arial"/>
        </w:rPr>
        <w:instrText xml:space="preserve"> FORMTEXT </w:instrText>
      </w:r>
      <w:r w:rsidR="009A4FFB" w:rsidRPr="00840EC7">
        <w:rPr>
          <w:rFonts w:ascii="Arial" w:hAnsi="Arial" w:cs="Arial"/>
        </w:rPr>
      </w:r>
      <w:r w:rsidR="009A4FFB" w:rsidRPr="00840EC7">
        <w:rPr>
          <w:rFonts w:ascii="Arial" w:hAnsi="Arial" w:cs="Arial"/>
        </w:rPr>
        <w:fldChar w:fldCharType="separate"/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="009A4FFB" w:rsidRPr="00840EC7">
        <w:rPr>
          <w:rFonts w:ascii="Arial" w:hAnsi="Arial" w:cs="Arial"/>
        </w:rPr>
        <w:fldChar w:fldCharType="end"/>
      </w:r>
      <w:bookmarkEnd w:id="2"/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 xml:space="preserve">tel. </w:t>
      </w:r>
      <w:bookmarkStart w:id="4" w:name="Tekst6"/>
      <w:r w:rsidR="009A4FFB" w:rsidRPr="00840EC7">
        <w:rPr>
          <w:rFonts w:ascii="Arial" w:hAnsi="Arial" w:cs="Arial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Pr="00840EC7">
        <w:rPr>
          <w:rFonts w:ascii="Arial" w:hAnsi="Arial" w:cs="Arial"/>
        </w:rPr>
        <w:instrText xml:space="preserve"> FORMTEXT </w:instrText>
      </w:r>
      <w:r w:rsidR="009A4FFB" w:rsidRPr="00840EC7">
        <w:rPr>
          <w:rFonts w:ascii="Arial" w:hAnsi="Arial" w:cs="Arial"/>
        </w:rPr>
      </w:r>
      <w:r w:rsidR="009A4FFB" w:rsidRPr="00840EC7">
        <w:rPr>
          <w:rFonts w:ascii="Arial" w:hAnsi="Arial" w:cs="Arial"/>
        </w:rPr>
        <w:fldChar w:fldCharType="separate"/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="009A4FFB" w:rsidRPr="00840EC7">
        <w:rPr>
          <w:rFonts w:ascii="Arial" w:hAnsi="Arial" w:cs="Arial"/>
        </w:rPr>
        <w:fldChar w:fldCharType="end"/>
      </w:r>
      <w:bookmarkEnd w:id="4"/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 xml:space="preserve">e-mail: </w:t>
      </w:r>
      <w:bookmarkStart w:id="5" w:name="Tekst7"/>
      <w:r w:rsidR="009A4FFB" w:rsidRPr="00840EC7">
        <w:rPr>
          <w:rFonts w:ascii="Arial" w:hAnsi="Arial" w:cs="Arial"/>
        </w:rPr>
        <w:fldChar w:fldCharType="begin">
          <w:ffData>
            <w:name w:val="Tekst7"/>
            <w:enabled/>
            <w:calcOnExit w:val="0"/>
            <w:textInput/>
          </w:ffData>
        </w:fldChar>
      </w:r>
      <w:r w:rsidRPr="00840EC7">
        <w:rPr>
          <w:rFonts w:ascii="Arial" w:hAnsi="Arial" w:cs="Arial"/>
        </w:rPr>
        <w:instrText xml:space="preserve"> FORMTEXT </w:instrText>
      </w:r>
      <w:r w:rsidR="009A4FFB" w:rsidRPr="00840EC7">
        <w:rPr>
          <w:rFonts w:ascii="Arial" w:hAnsi="Arial" w:cs="Arial"/>
        </w:rPr>
      </w:r>
      <w:r w:rsidR="009A4FFB" w:rsidRPr="00840EC7">
        <w:rPr>
          <w:rFonts w:ascii="Arial" w:hAnsi="Arial" w:cs="Arial"/>
        </w:rPr>
        <w:fldChar w:fldCharType="separate"/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="009A4FFB" w:rsidRPr="00840EC7">
        <w:rPr>
          <w:rFonts w:ascii="Arial" w:hAnsi="Arial" w:cs="Arial"/>
        </w:rPr>
        <w:fldChar w:fldCharType="end"/>
      </w:r>
      <w:bookmarkEnd w:id="5"/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> </w:t>
      </w:r>
      <w:bookmarkEnd w:id="3"/>
    </w:p>
    <w:p w14:paraId="13B93CE5" w14:textId="1B43FBC2" w:rsidR="00D92CDA" w:rsidRPr="004E7DA7" w:rsidRDefault="00D92CDA" w:rsidP="008B5C69">
      <w:pPr>
        <w:pStyle w:val="Akapitzlist"/>
        <w:numPr>
          <w:ilvl w:val="0"/>
          <w:numId w:val="36"/>
        </w:numPr>
        <w:spacing w:after="0"/>
        <w:ind w:left="1560" w:hanging="284"/>
        <w:jc w:val="both"/>
        <w:rPr>
          <w:rFonts w:ascii="Arial" w:hAnsi="Arial" w:cs="Arial"/>
          <w:bCs/>
        </w:rPr>
      </w:pPr>
      <w:r w:rsidRPr="004E7DA7">
        <w:rPr>
          <w:rFonts w:ascii="Arial" w:hAnsi="Arial" w:cs="Arial"/>
          <w:bCs/>
        </w:rPr>
        <w:t xml:space="preserve">kierownik prac </w:t>
      </w:r>
      <w:r w:rsidRPr="00840EC7">
        <w:rPr>
          <w:rFonts w:ascii="Arial" w:hAnsi="Arial" w:cs="Arial"/>
        </w:rPr>
        <w:fldChar w:fldCharType="begin">
          <w:ffData>
            <w:name w:val="Tekst5"/>
            <w:enabled/>
            <w:calcOnExit w:val="0"/>
            <w:textInput/>
          </w:ffData>
        </w:fldChar>
      </w:r>
      <w:r w:rsidRPr="00840EC7">
        <w:rPr>
          <w:rFonts w:ascii="Arial" w:hAnsi="Arial" w:cs="Arial"/>
        </w:rPr>
        <w:instrText xml:space="preserve"> FORMTEXT </w:instrText>
      </w:r>
      <w:r w:rsidRPr="00840EC7">
        <w:rPr>
          <w:rFonts w:ascii="Arial" w:hAnsi="Arial" w:cs="Arial"/>
        </w:rPr>
      </w:r>
      <w:r w:rsidRPr="00840EC7">
        <w:rPr>
          <w:rFonts w:ascii="Arial" w:hAnsi="Arial" w:cs="Arial"/>
        </w:rPr>
        <w:fldChar w:fldCharType="separate"/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</w:rPr>
        <w:fldChar w:fldCharType="end"/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 xml:space="preserve">tel. </w:t>
      </w:r>
      <w:r w:rsidRPr="00840EC7">
        <w:rPr>
          <w:rFonts w:ascii="Arial" w:hAnsi="Arial" w:cs="Arial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Pr="00840EC7">
        <w:rPr>
          <w:rFonts w:ascii="Arial" w:hAnsi="Arial" w:cs="Arial"/>
        </w:rPr>
        <w:instrText xml:space="preserve"> FORMTEXT </w:instrText>
      </w:r>
      <w:r w:rsidRPr="00840EC7">
        <w:rPr>
          <w:rFonts w:ascii="Arial" w:hAnsi="Arial" w:cs="Arial"/>
        </w:rPr>
      </w:r>
      <w:r w:rsidRPr="00840EC7">
        <w:rPr>
          <w:rFonts w:ascii="Arial" w:hAnsi="Arial" w:cs="Arial"/>
        </w:rPr>
        <w:fldChar w:fldCharType="separate"/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</w:rPr>
        <w:fldChar w:fldCharType="end"/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 xml:space="preserve">e-mail: </w:t>
      </w:r>
      <w:r w:rsidRPr="00840EC7">
        <w:rPr>
          <w:rFonts w:ascii="Arial" w:hAnsi="Arial" w:cs="Arial"/>
        </w:rPr>
        <w:fldChar w:fldCharType="begin">
          <w:ffData>
            <w:name w:val="Tekst7"/>
            <w:enabled/>
            <w:calcOnExit w:val="0"/>
            <w:textInput/>
          </w:ffData>
        </w:fldChar>
      </w:r>
      <w:r w:rsidRPr="00840EC7">
        <w:rPr>
          <w:rFonts w:ascii="Arial" w:hAnsi="Arial" w:cs="Arial"/>
        </w:rPr>
        <w:instrText xml:space="preserve"> FORMTEXT </w:instrText>
      </w:r>
      <w:r w:rsidRPr="00840EC7">
        <w:rPr>
          <w:rFonts w:ascii="Arial" w:hAnsi="Arial" w:cs="Arial"/>
        </w:rPr>
      </w:r>
      <w:r w:rsidRPr="00840EC7">
        <w:rPr>
          <w:rFonts w:ascii="Arial" w:hAnsi="Arial" w:cs="Arial"/>
        </w:rPr>
        <w:fldChar w:fldCharType="separate"/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</w:rPr>
        <w:fldChar w:fldCharType="end"/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> </w:t>
      </w:r>
    </w:p>
    <w:p w14:paraId="1E513542" w14:textId="378C7FA7" w:rsidR="00D92CDA" w:rsidRPr="003310A1" w:rsidRDefault="00D92CDA" w:rsidP="00232F4F">
      <w:pPr>
        <w:pStyle w:val="Akapitzlist"/>
        <w:numPr>
          <w:ilvl w:val="0"/>
          <w:numId w:val="36"/>
        </w:numPr>
        <w:spacing w:after="0"/>
        <w:ind w:left="1560" w:hanging="284"/>
        <w:rPr>
          <w:rFonts w:ascii="Arial" w:hAnsi="Arial" w:cs="Arial"/>
          <w:bCs/>
        </w:rPr>
      </w:pPr>
      <w:r w:rsidRPr="00840EC7">
        <w:rPr>
          <w:rFonts w:ascii="Arial" w:hAnsi="Arial" w:cs="Arial"/>
        </w:rPr>
        <w:fldChar w:fldCharType="begin">
          <w:ffData>
            <w:name w:val="Tekst5"/>
            <w:enabled/>
            <w:calcOnExit w:val="0"/>
            <w:textInput/>
          </w:ffData>
        </w:fldChar>
      </w:r>
      <w:r w:rsidRPr="00840EC7">
        <w:rPr>
          <w:rFonts w:ascii="Arial" w:hAnsi="Arial" w:cs="Arial"/>
        </w:rPr>
        <w:instrText xml:space="preserve"> FORMTEXT </w:instrText>
      </w:r>
      <w:r w:rsidRPr="00840EC7">
        <w:rPr>
          <w:rFonts w:ascii="Arial" w:hAnsi="Arial" w:cs="Arial"/>
        </w:rPr>
      </w:r>
      <w:r w:rsidRPr="00840EC7">
        <w:rPr>
          <w:rFonts w:ascii="Arial" w:hAnsi="Arial" w:cs="Arial"/>
        </w:rPr>
        <w:fldChar w:fldCharType="separate"/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</w:rPr>
        <w:fldChar w:fldCharType="end"/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 xml:space="preserve">tel. </w:t>
      </w:r>
      <w:r w:rsidRPr="00840EC7">
        <w:rPr>
          <w:rFonts w:ascii="Arial" w:hAnsi="Arial" w:cs="Arial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Pr="00840EC7">
        <w:rPr>
          <w:rFonts w:ascii="Arial" w:hAnsi="Arial" w:cs="Arial"/>
        </w:rPr>
        <w:instrText xml:space="preserve"> FORMTEXT </w:instrText>
      </w:r>
      <w:r w:rsidRPr="00840EC7">
        <w:rPr>
          <w:rFonts w:ascii="Arial" w:hAnsi="Arial" w:cs="Arial"/>
        </w:rPr>
      </w:r>
      <w:r w:rsidRPr="00840EC7">
        <w:rPr>
          <w:rFonts w:ascii="Arial" w:hAnsi="Arial" w:cs="Arial"/>
        </w:rPr>
        <w:fldChar w:fldCharType="separate"/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</w:rPr>
        <w:fldChar w:fldCharType="end"/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 xml:space="preserve">e-mail: </w:t>
      </w:r>
      <w:r w:rsidRPr="00840EC7">
        <w:rPr>
          <w:rFonts w:ascii="Arial" w:hAnsi="Arial" w:cs="Arial"/>
        </w:rPr>
        <w:fldChar w:fldCharType="begin">
          <w:ffData>
            <w:name w:val="Tekst7"/>
            <w:enabled/>
            <w:calcOnExit w:val="0"/>
            <w:textInput/>
          </w:ffData>
        </w:fldChar>
      </w:r>
      <w:r w:rsidRPr="00840EC7">
        <w:rPr>
          <w:rFonts w:ascii="Arial" w:hAnsi="Arial" w:cs="Arial"/>
        </w:rPr>
        <w:instrText xml:space="preserve"> FORMTEXT </w:instrText>
      </w:r>
      <w:r w:rsidRPr="00840EC7">
        <w:rPr>
          <w:rFonts w:ascii="Arial" w:hAnsi="Arial" w:cs="Arial"/>
        </w:rPr>
      </w:r>
      <w:r w:rsidRPr="00840EC7">
        <w:rPr>
          <w:rFonts w:ascii="Arial" w:hAnsi="Arial" w:cs="Arial"/>
        </w:rPr>
        <w:fldChar w:fldCharType="separate"/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  <w:noProof/>
        </w:rPr>
        <w:t> </w:t>
      </w:r>
      <w:r w:rsidRPr="00840EC7">
        <w:rPr>
          <w:rFonts w:ascii="Arial" w:hAnsi="Arial" w:cs="Arial"/>
        </w:rPr>
        <w:fldChar w:fldCharType="end"/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> </w:t>
      </w:r>
      <w:r w:rsidRPr="00840EC7">
        <w:rPr>
          <w:rFonts w:ascii="Arial" w:hAnsi="Arial" w:cs="Arial"/>
        </w:rPr>
        <w:t> </w:t>
      </w:r>
    </w:p>
    <w:p w14:paraId="2A6EFFBD" w14:textId="273640AE" w:rsidR="00250A98" w:rsidRPr="00AD7AF1" w:rsidRDefault="00250A98" w:rsidP="00A84DCD">
      <w:pPr>
        <w:numPr>
          <w:ilvl w:val="0"/>
          <w:numId w:val="5"/>
        </w:numPr>
        <w:spacing w:after="0"/>
        <w:jc w:val="both"/>
        <w:rPr>
          <w:rFonts w:ascii="Arial" w:hAnsi="Arial" w:cs="Arial"/>
          <w:lang w:val="es-ES_tradnl"/>
        </w:rPr>
      </w:pPr>
      <w:r w:rsidRPr="00840EC7">
        <w:rPr>
          <w:rFonts w:ascii="Arial" w:hAnsi="Arial" w:cs="Arial"/>
        </w:rPr>
        <w:t>ze strony Zamawiającego:</w:t>
      </w:r>
      <w:r w:rsidR="00325D96">
        <w:rPr>
          <w:rFonts w:ascii="Arial" w:hAnsi="Arial" w:cs="Arial"/>
          <w:b/>
          <w:bCs/>
        </w:rPr>
        <w:t xml:space="preserve"> </w:t>
      </w:r>
      <w:r w:rsidR="00A84DCD">
        <w:rPr>
          <w:rFonts w:ascii="Arial" w:hAnsi="Arial" w:cs="Arial"/>
        </w:rPr>
        <w:t>Panią Julię Hernas</w:t>
      </w:r>
      <w:r w:rsidR="00975D41" w:rsidRPr="00840EC7">
        <w:rPr>
          <w:rFonts w:ascii="Arial" w:hAnsi="Arial" w:cs="Arial"/>
        </w:rPr>
        <w:t> </w:t>
      </w:r>
      <w:r w:rsidR="00975D41" w:rsidRPr="00840EC7">
        <w:rPr>
          <w:rFonts w:ascii="Arial" w:hAnsi="Arial" w:cs="Arial"/>
        </w:rPr>
        <w:t xml:space="preserve">tel. </w:t>
      </w:r>
      <w:r w:rsidR="00A84DCD" w:rsidRPr="00AD7AF1">
        <w:rPr>
          <w:rFonts w:ascii="Arial" w:hAnsi="Arial" w:cs="Arial"/>
          <w:lang w:val="es-ES_tradnl"/>
        </w:rPr>
        <w:t>(32) 420-68-</w:t>
      </w:r>
      <w:r w:rsidR="009650FC">
        <w:rPr>
          <w:rFonts w:ascii="Arial" w:hAnsi="Arial" w:cs="Arial"/>
          <w:lang w:val="es-ES_tradnl"/>
        </w:rPr>
        <w:t>65</w:t>
      </w:r>
      <w:r w:rsidR="00A84DCD" w:rsidRPr="00AD7AF1">
        <w:rPr>
          <w:rFonts w:ascii="Arial" w:hAnsi="Arial" w:cs="Arial"/>
          <w:lang w:val="es-ES_tradnl"/>
        </w:rPr>
        <w:t xml:space="preserve">, e-mail: </w:t>
      </w:r>
      <w:hyperlink r:id="rId8" w:history="1">
        <w:r w:rsidR="005C6A09" w:rsidRPr="002410A1">
          <w:rPr>
            <w:rStyle w:val="Hipercze"/>
            <w:rFonts w:ascii="Arial" w:hAnsi="Arial" w:cs="Arial"/>
            <w:lang w:val="es-ES_tradnl"/>
          </w:rPr>
          <w:t>julia.hernas@katowice.rdos.gov.pl</w:t>
        </w:r>
      </w:hyperlink>
      <w:r w:rsidR="005C6A09">
        <w:rPr>
          <w:rFonts w:ascii="Arial" w:hAnsi="Arial" w:cs="Arial"/>
          <w:lang w:val="es-ES_tradnl"/>
        </w:rPr>
        <w:t xml:space="preserve"> </w:t>
      </w:r>
      <w:r w:rsidR="00232F4F">
        <w:rPr>
          <w:rFonts w:ascii="Arial" w:hAnsi="Arial" w:cs="Arial"/>
          <w:lang w:val="es-ES_tradnl"/>
        </w:rPr>
        <w:t xml:space="preserve"> </w:t>
      </w:r>
    </w:p>
    <w:p w14:paraId="7F55C42E" w14:textId="55730B1E" w:rsidR="00250A98" w:rsidRDefault="00250A98" w:rsidP="00CC24FA">
      <w:pPr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Zmiana osób, o których mowa w ust. </w:t>
      </w:r>
      <w:r w:rsidR="00A84DCD">
        <w:rPr>
          <w:rFonts w:ascii="Arial" w:hAnsi="Arial" w:cs="Arial"/>
        </w:rPr>
        <w:t>7</w:t>
      </w:r>
      <w:r w:rsidRPr="00840EC7">
        <w:rPr>
          <w:rFonts w:ascii="Arial" w:hAnsi="Arial" w:cs="Arial"/>
        </w:rPr>
        <w:t>, następuje poprzez pisemne powiadomienie i nie stanowi zmiany treści umowy</w:t>
      </w:r>
      <w:r w:rsidR="0084567E">
        <w:rPr>
          <w:rStyle w:val="Odwoanieprzypisudolnego"/>
          <w:rFonts w:ascii="Arial" w:hAnsi="Arial"/>
        </w:rPr>
        <w:footnoteReference w:id="1"/>
      </w:r>
      <w:r w:rsidRPr="00840EC7">
        <w:rPr>
          <w:rFonts w:ascii="Arial" w:hAnsi="Arial" w:cs="Arial"/>
        </w:rPr>
        <w:t>.</w:t>
      </w:r>
    </w:p>
    <w:p w14:paraId="185426B4" w14:textId="77777777" w:rsidR="005477AB" w:rsidRPr="00DB48F3" w:rsidRDefault="005477AB" w:rsidP="005477AB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pl-PL"/>
        </w:rPr>
      </w:pPr>
      <w:r w:rsidRPr="00DB48F3">
        <w:rPr>
          <w:rFonts w:ascii="Arial" w:hAnsi="Arial" w:cs="Arial"/>
          <w:lang w:eastAsia="pl-PL"/>
        </w:rPr>
        <w:t xml:space="preserve">Wykonawca oświadcza, że są mu znane aktualnie obowiązujące przepisy i zasady w zakresie bezpieczeństwa i higieny pracy oraz ochrony przyrody oraz że zobowiązuje się do bezwzględnego ich stosowania. </w:t>
      </w:r>
    </w:p>
    <w:p w14:paraId="6F5D82F5" w14:textId="77777777" w:rsidR="005477AB" w:rsidRDefault="005477AB" w:rsidP="005477AB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pl-PL"/>
        </w:rPr>
      </w:pPr>
      <w:r w:rsidRPr="00DB48F3">
        <w:rPr>
          <w:rFonts w:ascii="Arial" w:hAnsi="Arial" w:cs="Arial"/>
          <w:lang w:eastAsia="pl-PL"/>
        </w:rPr>
        <w:lastRenderedPageBreak/>
        <w:t xml:space="preserve">Wykonawca ponosi odpowiedzialność pracowniczą, cywilną i wszelką odpowiedzialność odszkodowawczą względem zatrudnionych pracowników i innych osób, którymi się posługuje z tytułu zaistniałych wypadków przy pracy i chorób zawodowych. </w:t>
      </w:r>
    </w:p>
    <w:p w14:paraId="2109897D" w14:textId="2F20B207" w:rsidR="00825ADA" w:rsidRPr="003310A1" w:rsidRDefault="00825ADA" w:rsidP="003310A1">
      <w:pPr>
        <w:pStyle w:val="Akapitzlist"/>
        <w:numPr>
          <w:ilvl w:val="0"/>
          <w:numId w:val="3"/>
        </w:numPr>
        <w:rPr>
          <w:rFonts w:ascii="Arial" w:hAnsi="Arial" w:cs="Arial"/>
          <w:lang w:eastAsia="pl-PL"/>
        </w:rPr>
      </w:pPr>
      <w:r w:rsidRPr="00825ADA">
        <w:rPr>
          <w:rFonts w:ascii="Arial" w:hAnsi="Arial" w:cs="Arial"/>
          <w:szCs w:val="22"/>
          <w:lang w:eastAsia="pl-PL"/>
        </w:rPr>
        <w:t>Wykonawca ponosi pełną odpowiedzialność za szkody powstałe w trakcie wykonywania działań ochronnych.</w:t>
      </w:r>
    </w:p>
    <w:p w14:paraId="7175DA5A" w14:textId="3DF94848" w:rsidR="00250A98" w:rsidRPr="005535A3" w:rsidRDefault="00250A98" w:rsidP="00626E55">
      <w:pPr>
        <w:pStyle w:val="Nagwek1"/>
        <w:spacing w:after="240"/>
        <w:jc w:val="center"/>
        <w:rPr>
          <w:rFonts w:ascii="Arial" w:hAnsi="Arial" w:cs="Arial"/>
          <w:b/>
          <w:bCs/>
          <w:i/>
          <w:iCs/>
          <w:color w:val="auto"/>
          <w:sz w:val="28"/>
          <w:szCs w:val="28"/>
        </w:rPr>
      </w:pPr>
      <w:bookmarkStart w:id="6" w:name="_Hlk130894625"/>
      <w:r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>§</w:t>
      </w:r>
      <w:r w:rsidR="00E33789"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>5</w:t>
      </w:r>
      <w:r w:rsidR="00C73D7A"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>.</w:t>
      </w:r>
      <w:r w:rsidR="008A6373" w:rsidRPr="005535A3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5535A3">
        <w:rPr>
          <w:rFonts w:ascii="Arial" w:hAnsi="Arial" w:cs="Arial"/>
          <w:b/>
          <w:bCs/>
          <w:color w:val="auto"/>
          <w:sz w:val="28"/>
          <w:szCs w:val="28"/>
        </w:rPr>
        <w:t>ODBIÓR PRAC</w:t>
      </w:r>
    </w:p>
    <w:p w14:paraId="4A012F14" w14:textId="5BB46C81" w:rsidR="00A84DCD" w:rsidRDefault="00A84DCD" w:rsidP="00A84DCD">
      <w:pPr>
        <w:numPr>
          <w:ilvl w:val="0"/>
          <w:numId w:val="4"/>
        </w:numPr>
        <w:autoSpaceDE w:val="0"/>
        <w:spacing w:after="0"/>
        <w:jc w:val="both"/>
        <w:rPr>
          <w:rFonts w:ascii="Arial" w:hAnsi="Arial" w:cs="Arial"/>
        </w:rPr>
      </w:pPr>
      <w:bookmarkStart w:id="7" w:name="_Hlk130899095"/>
      <w:r w:rsidRPr="00A84DCD">
        <w:rPr>
          <w:rFonts w:ascii="Arial" w:hAnsi="Arial" w:cs="Arial"/>
        </w:rPr>
        <w:t>Wykonawca zobowiązany jest zawiadomić Zamawiającego pisemnie o wykonaniu</w:t>
      </w:r>
      <w:r>
        <w:rPr>
          <w:rFonts w:ascii="Arial" w:hAnsi="Arial" w:cs="Arial"/>
        </w:rPr>
        <w:t xml:space="preserve"> </w:t>
      </w:r>
      <w:r w:rsidRPr="00A84DCD">
        <w:rPr>
          <w:rFonts w:ascii="Arial" w:hAnsi="Arial" w:cs="Arial"/>
        </w:rPr>
        <w:t>każdego</w:t>
      </w:r>
      <w:r>
        <w:rPr>
          <w:rFonts w:ascii="Arial" w:hAnsi="Arial" w:cs="Arial"/>
        </w:rPr>
        <w:t xml:space="preserve"> etapu </w:t>
      </w:r>
      <w:r w:rsidRPr="00A84DCD">
        <w:rPr>
          <w:rFonts w:ascii="Arial" w:hAnsi="Arial" w:cs="Arial"/>
        </w:rPr>
        <w:t>zadania przedmiotu zamówienia</w:t>
      </w:r>
      <w:r w:rsidR="00177FA2">
        <w:rPr>
          <w:rFonts w:ascii="Arial" w:hAnsi="Arial" w:cs="Arial"/>
        </w:rPr>
        <w:t>:</w:t>
      </w:r>
    </w:p>
    <w:p w14:paraId="36A35A5B" w14:textId="33B3745E" w:rsidR="00177FA2" w:rsidRPr="00177FA2" w:rsidRDefault="00177FA2" w:rsidP="00177FA2">
      <w:pPr>
        <w:pStyle w:val="Akapitzlist"/>
        <w:numPr>
          <w:ilvl w:val="0"/>
          <w:numId w:val="44"/>
        </w:numPr>
        <w:autoSpaceDE w:val="0"/>
        <w:spacing w:after="0"/>
        <w:jc w:val="both"/>
        <w:rPr>
          <w:rFonts w:ascii="Arial" w:hAnsi="Arial" w:cs="Arial"/>
        </w:rPr>
      </w:pPr>
      <w:r w:rsidRPr="007A136C">
        <w:rPr>
          <w:rFonts w:ascii="Arial" w:hAnsi="Arial" w:cs="Arial"/>
          <w:b/>
          <w:bCs/>
        </w:rPr>
        <w:t>etap 1</w:t>
      </w:r>
      <w:r>
        <w:rPr>
          <w:rFonts w:ascii="Arial" w:hAnsi="Arial" w:cs="Arial"/>
        </w:rPr>
        <w:t>:</w:t>
      </w:r>
      <w:r w:rsidRPr="0050082F">
        <w:rPr>
          <w:rFonts w:ascii="Arial" w:hAnsi="Arial" w:cs="Arial"/>
        </w:rPr>
        <w:t xml:space="preserve"> </w:t>
      </w:r>
      <w:r>
        <w:rPr>
          <w:rFonts w:ascii="Arial" w:hAnsi="Arial" w:cs="Arial"/>
          <w:szCs w:val="22"/>
        </w:rPr>
        <w:t>zgłoszenie gotowości do odbioru do 14 czerwca</w:t>
      </w:r>
      <w:r w:rsidRPr="009D7D3C">
        <w:rPr>
          <w:rFonts w:ascii="Arial" w:hAnsi="Arial" w:cs="Arial"/>
          <w:szCs w:val="22"/>
        </w:rPr>
        <w:t xml:space="preserve"> 2026 roku</w:t>
      </w:r>
      <w:r>
        <w:rPr>
          <w:rFonts w:ascii="Arial" w:hAnsi="Arial" w:cs="Arial"/>
          <w:szCs w:val="22"/>
        </w:rPr>
        <w:t>, czas na wykonanie ewentualnych poprawek oraz zgłoszenie do gotowości ich odbioru to 5</w:t>
      </w:r>
      <w:r w:rsidR="0050082F">
        <w:rPr>
          <w:rFonts w:ascii="Arial" w:hAnsi="Arial" w:cs="Arial"/>
          <w:szCs w:val="22"/>
        </w:rPr>
        <w:t> </w:t>
      </w:r>
      <w:r>
        <w:rPr>
          <w:rFonts w:ascii="Arial" w:hAnsi="Arial" w:cs="Arial"/>
          <w:szCs w:val="22"/>
        </w:rPr>
        <w:t>dni od dnia odbioru, jednak nie później niż do 30 czerwca 2026 roku,</w:t>
      </w:r>
    </w:p>
    <w:p w14:paraId="6C40691C" w14:textId="06841C62" w:rsidR="00177FA2" w:rsidRPr="00177FA2" w:rsidRDefault="00177FA2" w:rsidP="00177FA2">
      <w:pPr>
        <w:pStyle w:val="Akapitzlist"/>
        <w:numPr>
          <w:ilvl w:val="0"/>
          <w:numId w:val="44"/>
        </w:numPr>
        <w:autoSpaceDE w:val="0"/>
        <w:spacing w:after="0"/>
        <w:jc w:val="both"/>
        <w:rPr>
          <w:rFonts w:ascii="Arial" w:hAnsi="Arial" w:cs="Arial"/>
        </w:rPr>
      </w:pPr>
      <w:r w:rsidRPr="007A136C">
        <w:rPr>
          <w:rFonts w:ascii="Arial" w:hAnsi="Arial" w:cs="Arial"/>
          <w:b/>
          <w:bCs/>
          <w:szCs w:val="22"/>
        </w:rPr>
        <w:t>etap 2</w:t>
      </w:r>
      <w:r>
        <w:rPr>
          <w:rFonts w:ascii="Arial" w:hAnsi="Arial" w:cs="Arial"/>
          <w:szCs w:val="22"/>
        </w:rPr>
        <w:t>: zgłoszenie gotowości do odbioru do 20 lipca</w:t>
      </w:r>
      <w:r w:rsidRPr="009D7D3C">
        <w:rPr>
          <w:rFonts w:ascii="Arial" w:hAnsi="Arial" w:cs="Arial"/>
          <w:szCs w:val="22"/>
        </w:rPr>
        <w:t xml:space="preserve"> 2026 roku</w:t>
      </w:r>
      <w:r>
        <w:rPr>
          <w:rFonts w:ascii="Arial" w:hAnsi="Arial" w:cs="Arial"/>
          <w:szCs w:val="22"/>
        </w:rPr>
        <w:t>, czas na wykonanie ewentualnych poprawek oraz zgłoszenie do gotowości ich odbioru to 5</w:t>
      </w:r>
      <w:r w:rsidR="0050082F">
        <w:rPr>
          <w:rFonts w:ascii="Arial" w:hAnsi="Arial" w:cs="Arial"/>
          <w:szCs w:val="22"/>
        </w:rPr>
        <w:t> </w:t>
      </w:r>
      <w:r>
        <w:rPr>
          <w:rFonts w:ascii="Arial" w:hAnsi="Arial" w:cs="Arial"/>
          <w:szCs w:val="22"/>
        </w:rPr>
        <w:t>dni od dnia odbioru, jednak nie później niż do 10 sierpnia 2026 roku,</w:t>
      </w:r>
    </w:p>
    <w:p w14:paraId="01FB5CAE" w14:textId="1541941A" w:rsidR="00177FA2" w:rsidRPr="0050082F" w:rsidRDefault="00177FA2" w:rsidP="0050082F">
      <w:pPr>
        <w:pStyle w:val="Akapitzlist"/>
        <w:numPr>
          <w:ilvl w:val="0"/>
          <w:numId w:val="44"/>
        </w:numPr>
        <w:autoSpaceDE w:val="0"/>
        <w:spacing w:after="0"/>
        <w:jc w:val="both"/>
        <w:rPr>
          <w:rFonts w:ascii="Arial" w:hAnsi="Arial" w:cs="Arial"/>
        </w:rPr>
      </w:pPr>
      <w:r w:rsidRPr="007A136C">
        <w:rPr>
          <w:rFonts w:ascii="Arial" w:hAnsi="Arial" w:cs="Arial"/>
          <w:b/>
          <w:bCs/>
          <w:szCs w:val="22"/>
        </w:rPr>
        <w:t>etap</w:t>
      </w:r>
      <w:r w:rsidRPr="007A136C">
        <w:rPr>
          <w:rFonts w:ascii="Arial" w:hAnsi="Arial" w:cs="Arial"/>
          <w:b/>
          <w:bCs/>
        </w:rPr>
        <w:t xml:space="preserve"> 3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szCs w:val="22"/>
        </w:rPr>
        <w:t>zgłoszenie gotowości do odbioru do 6 września</w:t>
      </w:r>
      <w:r w:rsidRPr="009D7D3C">
        <w:rPr>
          <w:rFonts w:ascii="Arial" w:hAnsi="Arial" w:cs="Arial"/>
          <w:szCs w:val="22"/>
        </w:rPr>
        <w:t xml:space="preserve"> 2026 roku</w:t>
      </w:r>
      <w:r>
        <w:rPr>
          <w:rFonts w:ascii="Arial" w:hAnsi="Arial" w:cs="Arial"/>
          <w:szCs w:val="22"/>
        </w:rPr>
        <w:t>, czas na wykonanie ewentualnych poprawek oraz zgłoszenie do gotowości ich odbioru to 5</w:t>
      </w:r>
      <w:r w:rsidR="0050082F">
        <w:rPr>
          <w:rFonts w:ascii="Arial" w:hAnsi="Arial" w:cs="Arial"/>
          <w:szCs w:val="22"/>
        </w:rPr>
        <w:t> </w:t>
      </w:r>
      <w:r>
        <w:rPr>
          <w:rFonts w:ascii="Arial" w:hAnsi="Arial" w:cs="Arial"/>
          <w:szCs w:val="22"/>
        </w:rPr>
        <w:t>dni od dnia odbioru, jednak nie później niż do 30 września 2026 roku,</w:t>
      </w:r>
    </w:p>
    <w:p w14:paraId="7E0900B7" w14:textId="7FC7036F" w:rsidR="00250A98" w:rsidRDefault="00A84DCD" w:rsidP="00A84DCD">
      <w:pPr>
        <w:numPr>
          <w:ilvl w:val="0"/>
          <w:numId w:val="4"/>
        </w:numPr>
        <w:autoSpaceDE w:val="0"/>
        <w:spacing w:after="0"/>
        <w:jc w:val="both"/>
        <w:rPr>
          <w:rFonts w:ascii="Arial" w:hAnsi="Arial" w:cs="Arial"/>
        </w:rPr>
      </w:pPr>
      <w:r w:rsidRPr="00A84DCD">
        <w:rPr>
          <w:rFonts w:ascii="Arial" w:hAnsi="Arial" w:cs="Arial"/>
        </w:rPr>
        <w:t>Strony zgodnie postanawiają, że będą stosowane następujące rodzaje odbiorów</w:t>
      </w:r>
      <w:r>
        <w:rPr>
          <w:rFonts w:ascii="Arial" w:hAnsi="Arial" w:cs="Arial"/>
        </w:rPr>
        <w:t xml:space="preserve">: </w:t>
      </w:r>
    </w:p>
    <w:p w14:paraId="58F33B95" w14:textId="5F8ED777" w:rsidR="00A84DCD" w:rsidRDefault="00A84DCD" w:rsidP="00A84DCD">
      <w:pPr>
        <w:numPr>
          <w:ilvl w:val="0"/>
          <w:numId w:val="42"/>
        </w:numPr>
        <w:autoSpaceDE w:val="0"/>
        <w:spacing w:after="0"/>
        <w:ind w:left="993" w:hanging="284"/>
        <w:jc w:val="both"/>
        <w:rPr>
          <w:rFonts w:ascii="Arial" w:hAnsi="Arial" w:cs="Arial"/>
        </w:rPr>
      </w:pPr>
      <w:r w:rsidRPr="00A84DCD">
        <w:rPr>
          <w:rFonts w:ascii="Arial" w:hAnsi="Arial" w:cs="Arial"/>
        </w:rPr>
        <w:t>odbiór częściowy – każdorazowo po wykonaniu poszczególnych etapów</w:t>
      </w:r>
      <w:r>
        <w:rPr>
          <w:rFonts w:ascii="Arial" w:hAnsi="Arial" w:cs="Arial"/>
        </w:rPr>
        <w:t>,</w:t>
      </w:r>
    </w:p>
    <w:p w14:paraId="549BB6FF" w14:textId="77777777" w:rsidR="00A84DCD" w:rsidRDefault="00A84DCD" w:rsidP="00A84DCD">
      <w:pPr>
        <w:numPr>
          <w:ilvl w:val="0"/>
          <w:numId w:val="42"/>
        </w:numPr>
        <w:autoSpaceDE w:val="0"/>
        <w:spacing w:after="0"/>
        <w:ind w:left="993" w:hanging="284"/>
        <w:jc w:val="both"/>
        <w:rPr>
          <w:rFonts w:ascii="Arial" w:hAnsi="Arial" w:cs="Arial"/>
        </w:rPr>
      </w:pPr>
      <w:r w:rsidRPr="00A84DCD">
        <w:rPr>
          <w:rFonts w:ascii="Arial" w:hAnsi="Arial" w:cs="Arial"/>
        </w:rPr>
        <w:t>odbiór końcowy – po wykonaniu</w:t>
      </w:r>
      <w:r>
        <w:rPr>
          <w:rFonts w:ascii="Arial" w:hAnsi="Arial" w:cs="Arial"/>
        </w:rPr>
        <w:t xml:space="preserve"> ostatniego etapu.</w:t>
      </w:r>
    </w:p>
    <w:p w14:paraId="0E835EE5" w14:textId="6E4DB622" w:rsidR="007C056C" w:rsidRDefault="00A84DCD" w:rsidP="00A84DCD">
      <w:pPr>
        <w:pStyle w:val="Akapitzlist"/>
        <w:numPr>
          <w:ilvl w:val="0"/>
          <w:numId w:val="4"/>
        </w:numPr>
        <w:autoSpaceDE w:val="0"/>
        <w:spacing w:after="0"/>
        <w:jc w:val="both"/>
        <w:rPr>
          <w:rFonts w:ascii="Arial" w:hAnsi="Arial" w:cs="Arial"/>
        </w:rPr>
      </w:pPr>
      <w:r w:rsidRPr="00A84DCD">
        <w:rPr>
          <w:rFonts w:ascii="Arial" w:hAnsi="Arial" w:cs="Arial"/>
        </w:rPr>
        <w:t xml:space="preserve">Odbiór każdego zadania przedmiotu zamówienia nastąpi w ciągu </w:t>
      </w:r>
      <w:r>
        <w:rPr>
          <w:rFonts w:ascii="Arial" w:hAnsi="Arial" w:cs="Arial"/>
        </w:rPr>
        <w:t>5</w:t>
      </w:r>
      <w:r w:rsidRPr="00A84DCD">
        <w:rPr>
          <w:rFonts w:ascii="Arial" w:hAnsi="Arial" w:cs="Arial"/>
        </w:rPr>
        <w:t xml:space="preserve"> dni roboczych </w:t>
      </w:r>
      <w:r>
        <w:rPr>
          <w:rFonts w:ascii="Arial" w:hAnsi="Arial" w:cs="Arial"/>
        </w:rPr>
        <w:t xml:space="preserve">od </w:t>
      </w:r>
      <w:r w:rsidRPr="00A84DCD">
        <w:rPr>
          <w:rFonts w:ascii="Arial" w:hAnsi="Arial" w:cs="Arial"/>
        </w:rPr>
        <w:t>daty zgłoszenia gotowości do odbioru, przy czym</w:t>
      </w:r>
      <w:r>
        <w:rPr>
          <w:rFonts w:ascii="Arial" w:hAnsi="Arial" w:cs="Arial"/>
        </w:rPr>
        <w:t>:</w:t>
      </w:r>
    </w:p>
    <w:p w14:paraId="61274F94" w14:textId="4D1FAB3B" w:rsidR="00A84DCD" w:rsidRDefault="00A84DCD" w:rsidP="00A84DCD">
      <w:pPr>
        <w:pStyle w:val="Akapitzlist"/>
        <w:numPr>
          <w:ilvl w:val="1"/>
          <w:numId w:val="4"/>
        </w:numPr>
        <w:autoSpaceDE w:val="0"/>
        <w:spacing w:after="0"/>
        <w:ind w:left="1066" w:hanging="357"/>
        <w:jc w:val="both"/>
        <w:rPr>
          <w:rFonts w:ascii="Arial" w:hAnsi="Arial" w:cs="Arial"/>
        </w:rPr>
      </w:pPr>
      <w:r w:rsidRPr="00A84DCD">
        <w:rPr>
          <w:rFonts w:ascii="Arial" w:hAnsi="Arial" w:cs="Arial"/>
        </w:rPr>
        <w:t>w odbiorze może brać udział Wykonawca,</w:t>
      </w:r>
    </w:p>
    <w:p w14:paraId="2ED68502" w14:textId="43CDAEB7" w:rsidR="00A84DCD" w:rsidRPr="00A84DCD" w:rsidRDefault="00A84DCD" w:rsidP="00A84DCD">
      <w:pPr>
        <w:pStyle w:val="Akapitzlist"/>
        <w:numPr>
          <w:ilvl w:val="1"/>
          <w:numId w:val="4"/>
        </w:numPr>
        <w:autoSpaceDE w:val="0"/>
        <w:spacing w:after="0"/>
        <w:ind w:left="1066" w:hanging="357"/>
        <w:jc w:val="both"/>
        <w:rPr>
          <w:rFonts w:ascii="Arial" w:hAnsi="Arial" w:cs="Arial"/>
        </w:rPr>
      </w:pPr>
      <w:r w:rsidRPr="00A84DCD">
        <w:rPr>
          <w:rFonts w:ascii="Arial" w:hAnsi="Arial" w:cs="Arial"/>
        </w:rPr>
        <w:t>o terminie odbioru Zamawiający powiadomi Wykonawc</w:t>
      </w:r>
      <w:r>
        <w:rPr>
          <w:rFonts w:ascii="Arial" w:hAnsi="Arial" w:cs="Arial"/>
        </w:rPr>
        <w:t>ę telefonicznie lub pisemnie, w tym za pośrednictwem poczty email.</w:t>
      </w:r>
    </w:p>
    <w:p w14:paraId="3A6D779F" w14:textId="23DD01C6" w:rsidR="00250A98" w:rsidRPr="00840EC7" w:rsidRDefault="00250A98" w:rsidP="00BB7024">
      <w:pPr>
        <w:numPr>
          <w:ilvl w:val="0"/>
          <w:numId w:val="4"/>
        </w:numPr>
        <w:autoSpaceDE w:val="0"/>
        <w:spacing w:after="0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Odbiór będzie potwierdzony </w:t>
      </w:r>
      <w:r w:rsidR="007C056C" w:rsidRPr="00363BD2">
        <w:rPr>
          <w:rFonts w:ascii="Arial" w:hAnsi="Arial" w:cs="Arial"/>
        </w:rPr>
        <w:t>protokołami odbioru, podpisanym</w:t>
      </w:r>
      <w:r w:rsidR="007C056C">
        <w:rPr>
          <w:rFonts w:ascii="Arial" w:hAnsi="Arial" w:cs="Arial"/>
        </w:rPr>
        <w:t>i</w:t>
      </w:r>
      <w:r w:rsidR="007C056C" w:rsidRPr="00363BD2">
        <w:rPr>
          <w:rFonts w:ascii="Arial" w:hAnsi="Arial" w:cs="Arial"/>
        </w:rPr>
        <w:t xml:space="preserve"> przez Zamawiającego, któr</w:t>
      </w:r>
      <w:r w:rsidR="007C056C">
        <w:rPr>
          <w:rFonts w:ascii="Arial" w:hAnsi="Arial" w:cs="Arial"/>
        </w:rPr>
        <w:t>ych</w:t>
      </w:r>
      <w:r w:rsidR="007C056C" w:rsidRPr="00363BD2">
        <w:rPr>
          <w:rFonts w:ascii="Arial" w:hAnsi="Arial" w:cs="Arial"/>
        </w:rPr>
        <w:t xml:space="preserve"> kopia zostanie dostarczona niezwłocznie Wykonawcy</w:t>
      </w:r>
      <w:r w:rsidR="007C056C">
        <w:rPr>
          <w:rFonts w:ascii="Arial" w:hAnsi="Arial" w:cs="Arial"/>
        </w:rPr>
        <w:t>.</w:t>
      </w:r>
      <w:r w:rsidR="007C056C" w:rsidRPr="00840EC7">
        <w:rPr>
          <w:rFonts w:ascii="Arial" w:hAnsi="Arial" w:cs="Arial"/>
        </w:rPr>
        <w:t xml:space="preserve"> </w:t>
      </w:r>
      <w:r w:rsidRPr="00840EC7">
        <w:rPr>
          <w:rFonts w:ascii="Arial" w:hAnsi="Arial" w:cs="Arial"/>
        </w:rPr>
        <w:t>Odbiór uważa się za dokonany z momentem podpisania protokołu odbioru – bez uwag/zastrzeżeń.</w:t>
      </w:r>
    </w:p>
    <w:p w14:paraId="1492F471" w14:textId="77777777" w:rsidR="00250A98" w:rsidRPr="009949BD" w:rsidRDefault="00250A98" w:rsidP="00BB7024">
      <w:pPr>
        <w:numPr>
          <w:ilvl w:val="0"/>
          <w:numId w:val="4"/>
        </w:numPr>
        <w:autoSpaceDE w:val="0"/>
        <w:spacing w:after="0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W przypadku stwierdzenia </w:t>
      </w:r>
      <w:r w:rsidRPr="009949BD">
        <w:rPr>
          <w:rFonts w:ascii="Arial" w:hAnsi="Arial" w:cs="Arial"/>
        </w:rPr>
        <w:t>nieprawidłowości</w:t>
      </w:r>
      <w:r w:rsidR="008A6373" w:rsidRPr="009949BD">
        <w:rPr>
          <w:rFonts w:ascii="Arial" w:hAnsi="Arial" w:cs="Arial"/>
        </w:rPr>
        <w:t>/</w:t>
      </w:r>
      <w:r w:rsidR="00136166" w:rsidRPr="009949BD">
        <w:rPr>
          <w:rFonts w:ascii="Arial" w:hAnsi="Arial" w:cs="Arial"/>
        </w:rPr>
        <w:t xml:space="preserve">wad </w:t>
      </w:r>
      <w:r w:rsidRPr="009949BD">
        <w:rPr>
          <w:rFonts w:ascii="Arial" w:hAnsi="Arial" w:cs="Arial"/>
        </w:rPr>
        <w:t>w wykonani</w:t>
      </w:r>
      <w:r w:rsidR="00136166" w:rsidRPr="009949BD">
        <w:rPr>
          <w:rFonts w:ascii="Arial" w:hAnsi="Arial" w:cs="Arial"/>
        </w:rPr>
        <w:t>u</w:t>
      </w:r>
      <w:r w:rsidRPr="009949BD">
        <w:rPr>
          <w:rFonts w:ascii="Arial" w:hAnsi="Arial" w:cs="Arial"/>
        </w:rPr>
        <w:t xml:space="preserve"> zabiegów </w:t>
      </w:r>
      <w:r w:rsidR="00136166" w:rsidRPr="009949BD">
        <w:rPr>
          <w:rFonts w:ascii="Arial" w:hAnsi="Arial" w:cs="Arial"/>
        </w:rPr>
        <w:t xml:space="preserve">ochronnych </w:t>
      </w:r>
      <w:r w:rsidRPr="009949BD">
        <w:rPr>
          <w:rFonts w:ascii="Arial" w:hAnsi="Arial" w:cs="Arial"/>
        </w:rPr>
        <w:t>Zamawiający wyznaczy termin na ich usunięcie, przy czym:</w:t>
      </w:r>
    </w:p>
    <w:p w14:paraId="64B8592F" w14:textId="77777777" w:rsidR="00250A98" w:rsidRPr="00840EC7" w:rsidRDefault="00250A98" w:rsidP="00BB7024">
      <w:pPr>
        <w:numPr>
          <w:ilvl w:val="2"/>
          <w:numId w:val="4"/>
        </w:numPr>
        <w:tabs>
          <w:tab w:val="left" w:pos="426"/>
        </w:tabs>
        <w:autoSpaceDE w:val="0"/>
        <w:spacing w:after="0"/>
        <w:ind w:left="709" w:hanging="283"/>
        <w:jc w:val="both"/>
        <w:rPr>
          <w:rFonts w:ascii="Arial" w:hAnsi="Arial" w:cs="Arial"/>
        </w:rPr>
      </w:pPr>
      <w:r w:rsidRPr="009949BD">
        <w:rPr>
          <w:rFonts w:ascii="Arial" w:hAnsi="Arial" w:cs="Arial"/>
        </w:rPr>
        <w:t xml:space="preserve">szczegółowy wykaz </w:t>
      </w:r>
      <w:r w:rsidR="00136166" w:rsidRPr="009949BD">
        <w:rPr>
          <w:rFonts w:ascii="Arial" w:hAnsi="Arial" w:cs="Arial"/>
        </w:rPr>
        <w:t>wad/</w:t>
      </w:r>
      <w:r w:rsidRPr="009949BD">
        <w:rPr>
          <w:rFonts w:ascii="Arial" w:hAnsi="Arial" w:cs="Arial"/>
        </w:rPr>
        <w:t xml:space="preserve">nieprawidłowości i koniecznych poprawek, wraz z terminem na ich usunięcie zostanie ujęty w protokole </w:t>
      </w:r>
      <w:r w:rsidRPr="00840EC7">
        <w:rPr>
          <w:rFonts w:ascii="Arial" w:hAnsi="Arial" w:cs="Arial"/>
        </w:rPr>
        <w:t>sporządzonym przez Zamawiającego, który niezwłocznie zostanie doręczony Wykonawcy</w:t>
      </w:r>
      <w:r w:rsidR="006921F2">
        <w:rPr>
          <w:rFonts w:ascii="Arial" w:hAnsi="Arial" w:cs="Arial"/>
        </w:rPr>
        <w:t>,</w:t>
      </w:r>
    </w:p>
    <w:p w14:paraId="0F423A84" w14:textId="3A920E14" w:rsidR="00250A98" w:rsidRPr="00840EC7" w:rsidRDefault="00250A98" w:rsidP="00BB7024">
      <w:pPr>
        <w:numPr>
          <w:ilvl w:val="2"/>
          <w:numId w:val="4"/>
        </w:numPr>
        <w:tabs>
          <w:tab w:val="left" w:pos="426"/>
        </w:tabs>
        <w:autoSpaceDE w:val="0"/>
        <w:spacing w:after="0"/>
        <w:ind w:left="709" w:hanging="283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odbiór po usunięciu nieprawidłowości odbywa się w trybie określonym w ust. 1</w:t>
      </w:r>
      <w:r w:rsidR="00F31E18" w:rsidRPr="00840EC7">
        <w:rPr>
          <w:rFonts w:ascii="Arial" w:hAnsi="Arial" w:cs="Arial"/>
        </w:rPr>
        <w:t>-3</w:t>
      </w:r>
      <w:r w:rsidRPr="00840EC7">
        <w:rPr>
          <w:rFonts w:ascii="Arial" w:hAnsi="Arial" w:cs="Arial"/>
        </w:rPr>
        <w:t xml:space="preserve"> niniejszego paragrafu, z </w:t>
      </w:r>
      <w:r w:rsidR="00411479" w:rsidRPr="00840EC7">
        <w:rPr>
          <w:rFonts w:ascii="Arial" w:hAnsi="Arial" w:cs="Arial"/>
        </w:rPr>
        <w:t>zastrzeżeniem,</w:t>
      </w:r>
      <w:r w:rsidRPr="00840EC7">
        <w:rPr>
          <w:rFonts w:ascii="Arial" w:hAnsi="Arial" w:cs="Arial"/>
        </w:rPr>
        <w:t xml:space="preserve"> że Zamawiający może wyznaczyć termin krótszy niż określony w ust</w:t>
      </w:r>
      <w:r w:rsidR="00614C45">
        <w:rPr>
          <w:rFonts w:ascii="Arial" w:hAnsi="Arial" w:cs="Arial"/>
        </w:rPr>
        <w:t>.</w:t>
      </w:r>
      <w:r w:rsidRPr="00840EC7">
        <w:rPr>
          <w:rFonts w:ascii="Arial" w:hAnsi="Arial" w:cs="Arial"/>
        </w:rPr>
        <w:t xml:space="preserve"> 2.</w:t>
      </w:r>
    </w:p>
    <w:p w14:paraId="7ACB96A4" w14:textId="5905439A" w:rsidR="008937AC" w:rsidRPr="00840EC7" w:rsidRDefault="008937AC" w:rsidP="00C273CF">
      <w:pPr>
        <w:pStyle w:val="Akapitzlist"/>
        <w:numPr>
          <w:ilvl w:val="0"/>
          <w:numId w:val="4"/>
        </w:numPr>
        <w:suppressAutoHyphens w:val="0"/>
        <w:spacing w:after="0"/>
        <w:contextualSpacing/>
        <w:jc w:val="both"/>
        <w:rPr>
          <w:rFonts w:ascii="Arial" w:hAnsi="Arial" w:cs="Arial"/>
          <w:szCs w:val="22"/>
        </w:rPr>
      </w:pPr>
      <w:r w:rsidRPr="00840EC7">
        <w:rPr>
          <w:rFonts w:ascii="Arial" w:hAnsi="Arial" w:cs="Arial"/>
          <w:szCs w:val="22"/>
        </w:rPr>
        <w:t>Jeżeli Wykonawca nie usunie wad</w:t>
      </w:r>
      <w:r w:rsidR="009949BD">
        <w:rPr>
          <w:rFonts w:ascii="Arial" w:hAnsi="Arial" w:cs="Arial"/>
          <w:szCs w:val="22"/>
        </w:rPr>
        <w:t>/nieprawidłowości</w:t>
      </w:r>
      <w:r w:rsidRPr="00840EC7">
        <w:rPr>
          <w:rFonts w:ascii="Arial" w:hAnsi="Arial" w:cs="Arial"/>
          <w:szCs w:val="22"/>
        </w:rPr>
        <w:t xml:space="preserve"> </w:t>
      </w:r>
      <w:r w:rsidRPr="009949BD">
        <w:rPr>
          <w:rFonts w:ascii="Arial" w:hAnsi="Arial" w:cs="Arial"/>
          <w:szCs w:val="22"/>
        </w:rPr>
        <w:t xml:space="preserve">i nie udzieli rzetelnych wyjaśnień </w:t>
      </w:r>
      <w:r w:rsidRPr="00840EC7">
        <w:rPr>
          <w:rFonts w:ascii="Arial" w:hAnsi="Arial" w:cs="Arial"/>
          <w:szCs w:val="22"/>
        </w:rPr>
        <w:t xml:space="preserve">lub bezskutecznie upłynie termin wyznaczony na podstawie ust. </w:t>
      </w:r>
      <w:r w:rsidR="007C056C">
        <w:rPr>
          <w:rFonts w:ascii="Arial" w:hAnsi="Arial" w:cs="Arial"/>
          <w:szCs w:val="22"/>
        </w:rPr>
        <w:t>5</w:t>
      </w:r>
      <w:r w:rsidRPr="00840EC7">
        <w:rPr>
          <w:rFonts w:ascii="Arial" w:hAnsi="Arial" w:cs="Arial"/>
          <w:szCs w:val="22"/>
        </w:rPr>
        <w:t>, Zamawiający ma prawo odstąpić od umowy i żądać zapłaty kary umownej.</w:t>
      </w:r>
    </w:p>
    <w:bookmarkEnd w:id="6"/>
    <w:p w14:paraId="6F5F16B9" w14:textId="1F56BB70" w:rsidR="00250A98" w:rsidRPr="005535A3" w:rsidRDefault="00250A98" w:rsidP="00626E55">
      <w:pPr>
        <w:pStyle w:val="Nagwek1"/>
        <w:spacing w:after="2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>§</w:t>
      </w:r>
      <w:r w:rsidR="00E33789"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>6</w:t>
      </w:r>
      <w:r w:rsidR="00C73D7A"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>.</w:t>
      </w:r>
      <w:r w:rsidR="008A6373" w:rsidRPr="005535A3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5535A3">
        <w:rPr>
          <w:rFonts w:ascii="Arial" w:hAnsi="Arial" w:cs="Arial"/>
          <w:b/>
          <w:bCs/>
          <w:color w:val="auto"/>
          <w:sz w:val="28"/>
          <w:szCs w:val="28"/>
        </w:rPr>
        <w:t>ZMIANY W UMOWIE</w:t>
      </w:r>
    </w:p>
    <w:bookmarkEnd w:id="7"/>
    <w:p w14:paraId="2DF7AEDE" w14:textId="080AD51E" w:rsidR="00AD3FD5" w:rsidRPr="00840EC7" w:rsidRDefault="00AD3FD5">
      <w:pPr>
        <w:numPr>
          <w:ilvl w:val="0"/>
          <w:numId w:val="27"/>
        </w:numPr>
        <w:tabs>
          <w:tab w:val="left" w:pos="480"/>
        </w:tabs>
        <w:spacing w:after="0"/>
        <w:ind w:left="426" w:hanging="426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Dopuszczalna jest zmiana umowy bez przeprowadzenia nowego postępowania o udzielenie zamówienia </w:t>
      </w:r>
      <w:r w:rsidR="00010C37">
        <w:rPr>
          <w:rFonts w:ascii="Arial" w:hAnsi="Arial" w:cs="Arial"/>
        </w:rPr>
        <w:t xml:space="preserve">w </w:t>
      </w:r>
      <w:r w:rsidRPr="00840EC7">
        <w:rPr>
          <w:rFonts w:ascii="Arial" w:hAnsi="Arial" w:cs="Arial"/>
        </w:rPr>
        <w:t>następujących sytuacjach:</w:t>
      </w:r>
    </w:p>
    <w:p w14:paraId="11FC57A3" w14:textId="77777777" w:rsidR="00AD3FD5" w:rsidRPr="00840EC7" w:rsidRDefault="00AD3FD5" w:rsidP="006D7BB9">
      <w:pPr>
        <w:numPr>
          <w:ilvl w:val="0"/>
          <w:numId w:val="28"/>
        </w:numPr>
        <w:tabs>
          <w:tab w:val="left" w:pos="480"/>
        </w:tabs>
        <w:spacing w:after="0"/>
        <w:ind w:left="709" w:hanging="283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lastRenderedPageBreak/>
        <w:t>Strony mają prawo do przedłużenia terminu zakończenia umowy o okres trwania przyczyn, z powodu których będzie zagrożone dotrzymanie terminu zakończenia prac:</w:t>
      </w:r>
    </w:p>
    <w:p w14:paraId="18BACBA7" w14:textId="77777777" w:rsidR="00AD3FD5" w:rsidRPr="00840EC7" w:rsidRDefault="00AD3FD5">
      <w:pPr>
        <w:pStyle w:val="Akapitzlist"/>
        <w:numPr>
          <w:ilvl w:val="2"/>
          <w:numId w:val="29"/>
        </w:numPr>
        <w:tabs>
          <w:tab w:val="left" w:pos="567"/>
          <w:tab w:val="left" w:pos="993"/>
        </w:tabs>
        <w:suppressAutoHyphens w:val="0"/>
        <w:spacing w:after="0"/>
        <w:ind w:left="1276" w:hanging="283"/>
        <w:contextualSpacing/>
        <w:jc w:val="both"/>
        <w:rPr>
          <w:rFonts w:ascii="Arial" w:hAnsi="Arial" w:cs="Arial"/>
          <w:szCs w:val="22"/>
        </w:rPr>
      </w:pPr>
      <w:r w:rsidRPr="00840EC7">
        <w:rPr>
          <w:rFonts w:ascii="Arial" w:hAnsi="Arial" w:cs="Arial"/>
          <w:szCs w:val="22"/>
        </w:rPr>
        <w:t>jeżeli przyczyny, z powodu których będzie zagrożone dotrzymanie terminu zakończenia umowy będą następstwem okoliczności, za które odpowiedzialność ponosi Zamawiający, w zakresie w jakim ww. okoliczności miały lub będą mogły mieć wpływ na dotrzymanie terminu zakończenia prac,</w:t>
      </w:r>
    </w:p>
    <w:p w14:paraId="51238B6D" w14:textId="46EDE954" w:rsidR="00AD3FD5" w:rsidRPr="00840EC7" w:rsidRDefault="00AD3FD5">
      <w:pPr>
        <w:pStyle w:val="Akapitzlist"/>
        <w:numPr>
          <w:ilvl w:val="2"/>
          <w:numId w:val="29"/>
        </w:numPr>
        <w:tabs>
          <w:tab w:val="left" w:pos="567"/>
          <w:tab w:val="left" w:pos="993"/>
        </w:tabs>
        <w:suppressAutoHyphens w:val="0"/>
        <w:ind w:left="1276" w:hanging="283"/>
        <w:contextualSpacing/>
        <w:jc w:val="both"/>
        <w:rPr>
          <w:rFonts w:ascii="Arial" w:hAnsi="Arial" w:cs="Arial"/>
          <w:szCs w:val="22"/>
        </w:rPr>
      </w:pPr>
      <w:r w:rsidRPr="00840EC7">
        <w:rPr>
          <w:rFonts w:ascii="Arial" w:hAnsi="Arial" w:cs="Arial"/>
          <w:szCs w:val="22"/>
        </w:rPr>
        <w:t>gdy wystąpią okoliczności uniemożliwiające choćby częściowe wykonanie umowy, w szczególności warunki atmosferyczne</w:t>
      </w:r>
      <w:r w:rsidR="00007977">
        <w:rPr>
          <w:rFonts w:ascii="Arial" w:hAnsi="Arial" w:cs="Arial"/>
          <w:szCs w:val="22"/>
        </w:rPr>
        <w:t xml:space="preserve"> podtopienia</w:t>
      </w:r>
      <w:r w:rsidR="00007977" w:rsidRPr="00680245">
        <w:rPr>
          <w:rFonts w:ascii="Arial" w:hAnsi="Arial" w:cs="Arial"/>
          <w:szCs w:val="22"/>
        </w:rPr>
        <w:t>, powodzi</w:t>
      </w:r>
      <w:r w:rsidR="00007977">
        <w:rPr>
          <w:rFonts w:ascii="Arial" w:hAnsi="Arial" w:cs="Arial"/>
          <w:szCs w:val="22"/>
        </w:rPr>
        <w:t>e</w:t>
      </w:r>
      <w:r w:rsidR="00007977" w:rsidRPr="00680245">
        <w:rPr>
          <w:rFonts w:ascii="Arial" w:hAnsi="Arial" w:cs="Arial"/>
          <w:szCs w:val="22"/>
        </w:rPr>
        <w:t xml:space="preserve"> lub inn</w:t>
      </w:r>
      <w:r w:rsidR="00007977">
        <w:rPr>
          <w:rFonts w:ascii="Arial" w:hAnsi="Arial" w:cs="Arial"/>
          <w:szCs w:val="22"/>
        </w:rPr>
        <w:t>e</w:t>
      </w:r>
      <w:r w:rsidR="00007977" w:rsidRPr="00680245">
        <w:rPr>
          <w:rFonts w:ascii="Arial" w:hAnsi="Arial" w:cs="Arial"/>
          <w:szCs w:val="22"/>
        </w:rPr>
        <w:t xml:space="preserve"> ekstremaln</w:t>
      </w:r>
      <w:r w:rsidR="00007977">
        <w:rPr>
          <w:rFonts w:ascii="Arial" w:hAnsi="Arial" w:cs="Arial"/>
          <w:szCs w:val="22"/>
        </w:rPr>
        <w:t>e</w:t>
      </w:r>
      <w:r w:rsidR="00007977" w:rsidRPr="00680245">
        <w:rPr>
          <w:rFonts w:ascii="Arial" w:hAnsi="Arial" w:cs="Arial"/>
          <w:szCs w:val="22"/>
        </w:rPr>
        <w:t xml:space="preserve"> zjawisk</w:t>
      </w:r>
      <w:r w:rsidR="00007977">
        <w:rPr>
          <w:rFonts w:ascii="Arial" w:hAnsi="Arial" w:cs="Arial"/>
          <w:szCs w:val="22"/>
        </w:rPr>
        <w:t>a</w:t>
      </w:r>
      <w:r w:rsidR="00007977" w:rsidRPr="00680245">
        <w:rPr>
          <w:rFonts w:ascii="Arial" w:hAnsi="Arial" w:cs="Arial"/>
          <w:szCs w:val="22"/>
        </w:rPr>
        <w:t xml:space="preserve"> pogodow</w:t>
      </w:r>
      <w:r w:rsidR="00007977">
        <w:rPr>
          <w:rFonts w:ascii="Arial" w:hAnsi="Arial" w:cs="Arial"/>
          <w:szCs w:val="22"/>
        </w:rPr>
        <w:t>e</w:t>
      </w:r>
      <w:r w:rsidRPr="00840EC7">
        <w:rPr>
          <w:rFonts w:ascii="Arial" w:hAnsi="Arial" w:cs="Arial"/>
          <w:szCs w:val="22"/>
        </w:rPr>
        <w:t>, znacząco odbiegające od typowych, utrzymujące się w czasie</w:t>
      </w:r>
      <w:r w:rsidR="00007977">
        <w:rPr>
          <w:rFonts w:ascii="Arial" w:hAnsi="Arial" w:cs="Arial"/>
          <w:szCs w:val="22"/>
        </w:rPr>
        <w:t xml:space="preserve"> oraz pożary</w:t>
      </w:r>
      <w:r w:rsidR="00007977" w:rsidRPr="0067743F">
        <w:rPr>
          <w:rFonts w:ascii="Arial" w:hAnsi="Arial" w:cs="Arial"/>
          <w:szCs w:val="22"/>
        </w:rPr>
        <w:t>,</w:t>
      </w:r>
      <w:r w:rsidR="00007977">
        <w:rPr>
          <w:rFonts w:ascii="Arial" w:hAnsi="Arial" w:cs="Arial"/>
          <w:szCs w:val="22"/>
        </w:rPr>
        <w:t xml:space="preserve"> których </w:t>
      </w:r>
      <w:r w:rsidR="00007977" w:rsidRPr="00680245">
        <w:rPr>
          <w:rFonts w:ascii="Arial" w:hAnsi="Arial" w:cs="Arial"/>
          <w:szCs w:val="22"/>
        </w:rPr>
        <w:t>skutkom nie można zapobiec</w:t>
      </w:r>
      <w:r w:rsidRPr="00840EC7">
        <w:rPr>
          <w:rFonts w:ascii="Arial" w:hAnsi="Arial" w:cs="Arial"/>
          <w:szCs w:val="22"/>
        </w:rPr>
        <w:t xml:space="preserve">, niepozwalające na wykonanie </w:t>
      </w:r>
      <w:r w:rsidR="00D71905">
        <w:rPr>
          <w:rFonts w:ascii="Arial" w:hAnsi="Arial" w:cs="Arial"/>
          <w:szCs w:val="22"/>
        </w:rPr>
        <w:t>działań ochrony czynnej</w:t>
      </w:r>
      <w:r w:rsidRPr="00840EC7">
        <w:rPr>
          <w:rFonts w:ascii="Arial" w:hAnsi="Arial" w:cs="Arial"/>
          <w:szCs w:val="22"/>
        </w:rPr>
        <w:t>;</w:t>
      </w:r>
    </w:p>
    <w:p w14:paraId="75815AF7" w14:textId="5C5CDAF7" w:rsidR="00A6798B" w:rsidRDefault="00AD3FD5" w:rsidP="00A6798B">
      <w:pPr>
        <w:pStyle w:val="Akapitzlist"/>
        <w:numPr>
          <w:ilvl w:val="2"/>
          <w:numId w:val="29"/>
        </w:numPr>
        <w:tabs>
          <w:tab w:val="left" w:pos="567"/>
          <w:tab w:val="left" w:pos="993"/>
        </w:tabs>
        <w:suppressAutoHyphens w:val="0"/>
        <w:spacing w:after="0"/>
        <w:ind w:left="1276" w:hanging="283"/>
        <w:jc w:val="both"/>
        <w:rPr>
          <w:rFonts w:ascii="Arial" w:hAnsi="Arial" w:cs="Arial"/>
          <w:szCs w:val="22"/>
        </w:rPr>
      </w:pPr>
      <w:r w:rsidRPr="00840EC7">
        <w:rPr>
          <w:rFonts w:ascii="Arial" w:hAnsi="Arial" w:cs="Arial"/>
          <w:szCs w:val="22"/>
        </w:rPr>
        <w:t xml:space="preserve">gdy działania osób trzecich, za które nie odpowiada Wykonawca, uniemożliwiają wykonanie </w:t>
      </w:r>
      <w:r w:rsidR="008F7515">
        <w:rPr>
          <w:rFonts w:ascii="Arial" w:hAnsi="Arial" w:cs="Arial"/>
          <w:szCs w:val="22"/>
        </w:rPr>
        <w:t>usługi</w:t>
      </w:r>
      <w:r w:rsidR="008F7515" w:rsidRPr="00840EC7">
        <w:rPr>
          <w:rFonts w:ascii="Arial" w:hAnsi="Arial" w:cs="Arial"/>
          <w:szCs w:val="22"/>
        </w:rPr>
        <w:t xml:space="preserve"> </w:t>
      </w:r>
      <w:r w:rsidRPr="00840EC7">
        <w:rPr>
          <w:rFonts w:ascii="Arial" w:hAnsi="Arial" w:cs="Arial"/>
          <w:szCs w:val="22"/>
        </w:rPr>
        <w:t>lub jej części;</w:t>
      </w:r>
    </w:p>
    <w:p w14:paraId="47DCF9F4" w14:textId="034E3B47" w:rsidR="00A6798B" w:rsidRPr="003310A1" w:rsidRDefault="00A6798B" w:rsidP="00A6798B">
      <w:pPr>
        <w:pStyle w:val="Akapitzlist"/>
        <w:numPr>
          <w:ilvl w:val="2"/>
          <w:numId w:val="29"/>
        </w:numPr>
        <w:tabs>
          <w:tab w:val="left" w:pos="567"/>
          <w:tab w:val="left" w:pos="993"/>
        </w:tabs>
        <w:suppressAutoHyphens w:val="0"/>
        <w:spacing w:after="0"/>
        <w:ind w:left="1276" w:hanging="283"/>
        <w:jc w:val="both"/>
        <w:rPr>
          <w:rFonts w:ascii="Arial" w:hAnsi="Arial" w:cs="Arial"/>
          <w:szCs w:val="22"/>
        </w:rPr>
      </w:pPr>
      <w:r w:rsidRPr="003310A1">
        <w:rPr>
          <w:rFonts w:ascii="Arial" w:hAnsi="Arial" w:cs="Arial"/>
        </w:rPr>
        <w:t>nastąpi zmiana stanu prawnego nieruchomości, na których zlecone są prace oraz w przypadku wycofania zgody właściciela lub władającego gruntami objętymi zabiegami ochronnymi;</w:t>
      </w:r>
    </w:p>
    <w:p w14:paraId="71D6E93E" w14:textId="77777777" w:rsidR="00AD3FD5" w:rsidRPr="00840EC7" w:rsidRDefault="00AD3FD5">
      <w:pPr>
        <w:pStyle w:val="Akapitzlist"/>
        <w:numPr>
          <w:ilvl w:val="2"/>
          <w:numId w:val="29"/>
        </w:numPr>
        <w:tabs>
          <w:tab w:val="left" w:pos="567"/>
          <w:tab w:val="left" w:pos="993"/>
        </w:tabs>
        <w:suppressAutoHyphens w:val="0"/>
        <w:spacing w:after="0"/>
        <w:ind w:left="1276" w:hanging="283"/>
        <w:jc w:val="both"/>
        <w:rPr>
          <w:rFonts w:ascii="Arial" w:hAnsi="Arial" w:cs="Arial"/>
          <w:szCs w:val="22"/>
        </w:rPr>
      </w:pPr>
      <w:r w:rsidRPr="00840EC7">
        <w:rPr>
          <w:rFonts w:ascii="Arial" w:hAnsi="Arial" w:cs="Arial"/>
          <w:szCs w:val="22"/>
        </w:rPr>
        <w:t xml:space="preserve">gdy wystąpią opóźnienia w dokonaniu określonych czynności lub ich zaniechanie przez właściwe organy administracji państwowej, które nie są następstwem okoliczności, za które Wykonawca ponosi odpowiedzialność, </w:t>
      </w:r>
    </w:p>
    <w:p w14:paraId="5CBEF2CC" w14:textId="306EDC87" w:rsidR="00AD3FD5" w:rsidRPr="00840EC7" w:rsidRDefault="00AD3FD5">
      <w:pPr>
        <w:pStyle w:val="Akapitzlist"/>
        <w:numPr>
          <w:ilvl w:val="2"/>
          <w:numId w:val="29"/>
        </w:numPr>
        <w:tabs>
          <w:tab w:val="left" w:pos="567"/>
          <w:tab w:val="left" w:pos="993"/>
        </w:tabs>
        <w:suppressAutoHyphens w:val="0"/>
        <w:spacing w:after="0"/>
        <w:ind w:left="1276" w:hanging="283"/>
        <w:jc w:val="both"/>
        <w:rPr>
          <w:rFonts w:ascii="Arial" w:hAnsi="Arial" w:cs="Arial"/>
          <w:szCs w:val="22"/>
        </w:rPr>
      </w:pPr>
      <w:r w:rsidRPr="00840EC7">
        <w:rPr>
          <w:rFonts w:ascii="Arial" w:hAnsi="Arial" w:cs="Arial"/>
          <w:szCs w:val="22"/>
        </w:rPr>
        <w:t xml:space="preserve">jeżeli wystąpi brak możliwości wykonywania prac z powodu niedopuszczania do ich wykonywania przez uprawniony organ, </w:t>
      </w:r>
      <w:r w:rsidR="00417151" w:rsidRPr="00840EC7">
        <w:rPr>
          <w:rFonts w:ascii="Arial" w:hAnsi="Arial" w:cs="Arial"/>
          <w:szCs w:val="22"/>
        </w:rPr>
        <w:t>podmiot</w:t>
      </w:r>
      <w:r w:rsidRPr="00840EC7">
        <w:rPr>
          <w:rFonts w:ascii="Arial" w:hAnsi="Arial" w:cs="Arial"/>
          <w:szCs w:val="22"/>
        </w:rPr>
        <w:t xml:space="preserve"> lub nakazania ich wstrzymania z przyczyn niezależnych od Wykonawcy,</w:t>
      </w:r>
    </w:p>
    <w:p w14:paraId="24755EF1" w14:textId="3414498B" w:rsidR="00AD3FD5" w:rsidRPr="00840EC7" w:rsidRDefault="00AD3FD5">
      <w:pPr>
        <w:pStyle w:val="Akapitzlist"/>
        <w:numPr>
          <w:ilvl w:val="2"/>
          <w:numId w:val="29"/>
        </w:numPr>
        <w:tabs>
          <w:tab w:val="left" w:pos="567"/>
          <w:tab w:val="left" w:pos="993"/>
        </w:tabs>
        <w:suppressAutoHyphens w:val="0"/>
        <w:spacing w:after="0"/>
        <w:ind w:left="1276" w:hanging="283"/>
        <w:jc w:val="both"/>
        <w:rPr>
          <w:rFonts w:ascii="Arial" w:hAnsi="Arial" w:cs="Arial"/>
          <w:szCs w:val="22"/>
        </w:rPr>
      </w:pPr>
      <w:r w:rsidRPr="00840EC7">
        <w:rPr>
          <w:rFonts w:ascii="Arial" w:hAnsi="Arial" w:cs="Arial"/>
          <w:szCs w:val="22"/>
        </w:rPr>
        <w:t>w przypadku wystąpienia siły wyższej, stanu wyjątkowego, stwierdzenia okoliczności związanych z wystąpieniem stanu zagrożenia epidemicznego,</w:t>
      </w:r>
    </w:p>
    <w:p w14:paraId="45C80D6E" w14:textId="77777777" w:rsidR="00AD3FD5" w:rsidRPr="00840EC7" w:rsidRDefault="00AD3FD5" w:rsidP="00970770">
      <w:pPr>
        <w:numPr>
          <w:ilvl w:val="0"/>
          <w:numId w:val="28"/>
        </w:numPr>
        <w:tabs>
          <w:tab w:val="left" w:pos="567"/>
          <w:tab w:val="left" w:pos="709"/>
          <w:tab w:val="left" w:pos="851"/>
        </w:tabs>
        <w:suppressAutoHyphens w:val="0"/>
        <w:autoSpaceDE w:val="0"/>
        <w:autoSpaceDN w:val="0"/>
        <w:adjustRightInd w:val="0"/>
        <w:snapToGrid w:val="0"/>
        <w:spacing w:after="0"/>
        <w:ind w:left="709" w:hanging="283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konieczności zmiany wysokości wynagrodzenia należnego Wykonawcy, w przypadku zmiany:</w:t>
      </w:r>
    </w:p>
    <w:p w14:paraId="26B8128C" w14:textId="77777777" w:rsidR="00AD3FD5" w:rsidRPr="00840EC7" w:rsidRDefault="00AD3FD5">
      <w:pPr>
        <w:numPr>
          <w:ilvl w:val="0"/>
          <w:numId w:val="10"/>
        </w:numPr>
        <w:suppressAutoHyphens w:val="0"/>
        <w:spacing w:after="0"/>
        <w:ind w:left="1276" w:hanging="283"/>
        <w:jc w:val="both"/>
        <w:rPr>
          <w:rFonts w:ascii="Arial" w:hAnsi="Arial" w:cs="Arial"/>
        </w:rPr>
      </w:pPr>
      <w:r w:rsidRPr="00840EC7">
        <w:rPr>
          <w:rStyle w:val="text-justify"/>
          <w:rFonts w:ascii="Arial" w:hAnsi="Arial" w:cs="Arial"/>
        </w:rPr>
        <w:t>stawki podatku od towarów i usług,</w:t>
      </w:r>
    </w:p>
    <w:p w14:paraId="7EAC59AD" w14:textId="732B0115" w:rsidR="00AD3FD5" w:rsidRPr="00840EC7" w:rsidRDefault="00AD3FD5">
      <w:pPr>
        <w:numPr>
          <w:ilvl w:val="0"/>
          <w:numId w:val="10"/>
        </w:numPr>
        <w:suppressAutoHyphens w:val="0"/>
        <w:spacing w:after="0"/>
        <w:ind w:left="1276" w:hanging="283"/>
        <w:jc w:val="both"/>
        <w:rPr>
          <w:rFonts w:ascii="Arial" w:hAnsi="Arial" w:cs="Arial"/>
        </w:rPr>
      </w:pPr>
      <w:r w:rsidRPr="00840EC7">
        <w:rPr>
          <w:rStyle w:val="text-justify"/>
          <w:rFonts w:ascii="Arial" w:hAnsi="Arial" w:cs="Arial"/>
        </w:rPr>
        <w:t xml:space="preserve">wysokości minimalnego wynagrodzenia za pracę albo wysokości minimalnej stawki godzinowej, ustalonych na podstawie </w:t>
      </w:r>
      <w:hyperlink r:id="rId9" w:anchor="/document/16992095?cm=DOCUMENT" w:history="1">
        <w:r w:rsidRPr="007A136C">
          <w:rPr>
            <w:rStyle w:val="Hipercze"/>
            <w:rFonts w:ascii="Arial" w:eastAsia="HG Mincho Light J" w:hAnsi="Arial" w:cs="Arial"/>
            <w:color w:val="auto"/>
            <w:u w:val="none"/>
          </w:rPr>
          <w:t>ustawy</w:t>
        </w:r>
      </w:hyperlink>
      <w:r w:rsidRPr="00840EC7">
        <w:rPr>
          <w:rStyle w:val="text-justify"/>
          <w:rFonts w:ascii="Arial" w:hAnsi="Arial" w:cs="Arial"/>
        </w:rPr>
        <w:t xml:space="preserve"> z dnia 10 października 2002 r. o minimalnym wynagrodzeniu za pracę</w:t>
      </w:r>
      <w:r w:rsidRPr="00840EC7">
        <w:rPr>
          <w:rFonts w:ascii="Arial" w:hAnsi="Arial" w:cs="Arial"/>
        </w:rPr>
        <w:t xml:space="preserve"> (t.j. Dz. U. z 202</w:t>
      </w:r>
      <w:r w:rsidR="007A136C">
        <w:rPr>
          <w:rFonts w:ascii="Arial" w:hAnsi="Arial" w:cs="Arial"/>
        </w:rPr>
        <w:t>4</w:t>
      </w:r>
      <w:r w:rsidRPr="00840EC7">
        <w:rPr>
          <w:rFonts w:ascii="Arial" w:hAnsi="Arial" w:cs="Arial"/>
        </w:rPr>
        <w:t xml:space="preserve"> r. poz. </w:t>
      </w:r>
      <w:r w:rsidR="007A136C">
        <w:rPr>
          <w:rFonts w:ascii="Arial" w:hAnsi="Arial" w:cs="Arial"/>
        </w:rPr>
        <w:t>1773</w:t>
      </w:r>
      <w:r w:rsidRPr="00840EC7">
        <w:rPr>
          <w:rFonts w:ascii="Arial" w:hAnsi="Arial" w:cs="Arial"/>
        </w:rPr>
        <w:t xml:space="preserve"> ze zm.),</w:t>
      </w:r>
    </w:p>
    <w:p w14:paraId="34F9335D" w14:textId="77777777" w:rsidR="00AD3FD5" w:rsidRPr="00840EC7" w:rsidRDefault="00AD3FD5">
      <w:pPr>
        <w:numPr>
          <w:ilvl w:val="0"/>
          <w:numId w:val="10"/>
        </w:numPr>
        <w:suppressAutoHyphens w:val="0"/>
        <w:spacing w:after="0"/>
        <w:ind w:left="1276" w:hanging="283"/>
        <w:jc w:val="both"/>
        <w:rPr>
          <w:rFonts w:ascii="Arial" w:hAnsi="Arial" w:cs="Arial"/>
        </w:rPr>
      </w:pPr>
      <w:r w:rsidRPr="00840EC7">
        <w:rPr>
          <w:rStyle w:val="text-justify"/>
          <w:rFonts w:ascii="Arial" w:hAnsi="Arial" w:cs="Arial"/>
        </w:rPr>
        <w:t>zasad podlegania ubezpieczeniom społecznym lub ubezpieczeniu zdrowotnemu lub wysokości stawki składki na ubezpieczenia społeczne lub ubezpieczenie zdrowotne,</w:t>
      </w:r>
    </w:p>
    <w:p w14:paraId="573457D1" w14:textId="0FBC5234" w:rsidR="00AD3FD5" w:rsidRPr="00840EC7" w:rsidRDefault="00AD3FD5">
      <w:pPr>
        <w:numPr>
          <w:ilvl w:val="0"/>
          <w:numId w:val="10"/>
        </w:numPr>
        <w:suppressAutoHyphens w:val="0"/>
        <w:spacing w:after="0"/>
        <w:ind w:left="1276" w:hanging="283"/>
        <w:jc w:val="both"/>
        <w:rPr>
          <w:rFonts w:ascii="Arial" w:hAnsi="Arial" w:cs="Arial"/>
        </w:rPr>
      </w:pPr>
      <w:r w:rsidRPr="00840EC7">
        <w:rPr>
          <w:rStyle w:val="text-justify"/>
          <w:rFonts w:ascii="Arial" w:hAnsi="Arial" w:cs="Arial"/>
        </w:rPr>
        <w:t xml:space="preserve">zasad gromadzenia i wysokości wpłat do pracowniczych planów kapitałowych, o których mowa w </w:t>
      </w:r>
      <w:hyperlink r:id="rId10" w:anchor="/document/18781862?cm=DOCUMENT" w:history="1">
        <w:r w:rsidRPr="007A136C">
          <w:rPr>
            <w:rStyle w:val="Hipercze"/>
            <w:rFonts w:ascii="Arial" w:eastAsia="HG Mincho Light J" w:hAnsi="Arial" w:cs="Arial"/>
            <w:color w:val="auto"/>
            <w:u w:val="none"/>
          </w:rPr>
          <w:t>ustawie</w:t>
        </w:r>
      </w:hyperlink>
      <w:r w:rsidRPr="007A136C">
        <w:rPr>
          <w:rStyle w:val="text-justify"/>
          <w:rFonts w:ascii="Arial" w:hAnsi="Arial" w:cs="Arial"/>
        </w:rPr>
        <w:t xml:space="preserve"> </w:t>
      </w:r>
      <w:r w:rsidRPr="00840EC7">
        <w:rPr>
          <w:rStyle w:val="text-justify"/>
          <w:rFonts w:ascii="Arial" w:hAnsi="Arial" w:cs="Arial"/>
        </w:rPr>
        <w:t xml:space="preserve">z dnia 4 października 2018 r. o pracowniczych planach kapitałowych </w:t>
      </w:r>
      <w:r w:rsidRPr="00840EC7">
        <w:rPr>
          <w:rFonts w:ascii="Arial" w:hAnsi="Arial" w:cs="Arial"/>
        </w:rPr>
        <w:t>(t.j. Dz. U. z 202</w:t>
      </w:r>
      <w:r w:rsidR="007A136C">
        <w:rPr>
          <w:rFonts w:ascii="Arial" w:hAnsi="Arial" w:cs="Arial"/>
        </w:rPr>
        <w:t>6</w:t>
      </w:r>
      <w:r w:rsidRPr="00840EC7">
        <w:rPr>
          <w:rFonts w:ascii="Arial" w:hAnsi="Arial" w:cs="Arial"/>
        </w:rPr>
        <w:t xml:space="preserve"> r. poz.</w:t>
      </w:r>
      <w:r w:rsidR="003B719D">
        <w:rPr>
          <w:rFonts w:ascii="Arial" w:hAnsi="Arial" w:cs="Arial"/>
        </w:rPr>
        <w:t xml:space="preserve"> </w:t>
      </w:r>
      <w:r w:rsidR="007A136C">
        <w:rPr>
          <w:rFonts w:ascii="Arial" w:hAnsi="Arial" w:cs="Arial"/>
        </w:rPr>
        <w:t>192</w:t>
      </w:r>
      <w:r w:rsidRPr="00840EC7">
        <w:rPr>
          <w:rFonts w:ascii="Arial" w:hAnsi="Arial" w:cs="Arial"/>
        </w:rPr>
        <w:t>)</w:t>
      </w:r>
      <w:r w:rsidR="006921F2">
        <w:rPr>
          <w:rStyle w:val="text-justify"/>
          <w:rFonts w:ascii="Arial" w:hAnsi="Arial" w:cs="Arial"/>
        </w:rPr>
        <w:t>,</w:t>
      </w:r>
    </w:p>
    <w:p w14:paraId="0E19CF63" w14:textId="77777777" w:rsidR="00AD3FD5" w:rsidRPr="00840EC7" w:rsidRDefault="00AD3FD5" w:rsidP="00AD3FD5">
      <w:pPr>
        <w:autoSpaceDE w:val="0"/>
        <w:autoSpaceDN w:val="0"/>
        <w:adjustRightInd w:val="0"/>
        <w:snapToGrid w:val="0"/>
        <w:spacing w:before="120" w:after="0"/>
        <w:ind w:left="993" w:hanging="284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- jeżeli zmiany te będą miały wpływ na koszty wykonania zamówienia przez Wykonawcę, a Wykonawca wystąpi do Zamawiającego z uzasadnionym pisemnym wnioskiem w tym zakresie w terminie 30 dni od dnia wejścia w życie przepisów wprowadzających te zmiany. We wniosku, o którym mowa w zdaniu poprzednim, Wykonawca musi wykazać wpływ zmian na koszy wykonania zamówienia przez Wykonawcę,</w:t>
      </w:r>
    </w:p>
    <w:p w14:paraId="0F35B001" w14:textId="77777777" w:rsidR="00AD3FD5" w:rsidRPr="00840EC7" w:rsidRDefault="00AD3FD5">
      <w:pPr>
        <w:numPr>
          <w:ilvl w:val="0"/>
          <w:numId w:val="28"/>
        </w:numPr>
        <w:suppressAutoHyphens w:val="0"/>
        <w:spacing w:after="0"/>
        <w:ind w:left="851" w:hanging="425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gdy nowy Wykonawca ma zastąpić dotychczasowego Wykonawcę:</w:t>
      </w:r>
    </w:p>
    <w:p w14:paraId="19ADE232" w14:textId="77777777" w:rsidR="00AD3FD5" w:rsidRPr="00840EC7" w:rsidRDefault="00AD3FD5" w:rsidP="00AD3FD5">
      <w:pPr>
        <w:spacing w:after="0"/>
        <w:ind w:left="851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lastRenderedPageBreak/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 postępowaniu, nie zachodzą wobec niego podstawy wykluczenia oraz nie pociąga to za sobą innych istotnych zmian umowy, a także nie ma na celu uniknięcia stosowania przepisów ustawy, lub</w:t>
      </w:r>
    </w:p>
    <w:p w14:paraId="3ECB44BF" w14:textId="77777777" w:rsidR="00AD3FD5" w:rsidRPr="00840EC7" w:rsidRDefault="00AD3FD5">
      <w:pPr>
        <w:numPr>
          <w:ilvl w:val="0"/>
          <w:numId w:val="28"/>
        </w:numPr>
        <w:suppressAutoHyphens w:val="0"/>
        <w:spacing w:after="0"/>
        <w:ind w:left="851" w:hanging="425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jeżeli konieczność zmiany umowy, </w:t>
      </w:r>
      <w:r w:rsidRPr="00840EC7">
        <w:rPr>
          <w:rStyle w:val="changed-paragraph"/>
          <w:rFonts w:ascii="Arial" w:hAnsi="Arial" w:cs="Arial"/>
        </w:rPr>
        <w:t>w tym w szczególności zmiany wysokości ceny</w:t>
      </w:r>
      <w:r w:rsidRPr="00840EC7">
        <w:rPr>
          <w:rStyle w:val="changed-paragraph"/>
        </w:rPr>
        <w:t>,</w:t>
      </w:r>
      <w:r w:rsidRPr="00840EC7">
        <w:rPr>
          <w:rFonts w:ascii="Arial" w:hAnsi="Arial" w:cs="Arial"/>
        </w:rPr>
        <w:t xml:space="preserve"> spowodowana jest okolicznościami, których Zamawiający, działając z należytą starannością, nie mógł przewidzieć, o ile zmiana nie modyfikuje ogólnego charakteru umowy a wzrost ceny spowodowany każdą kolejną zmianą nie przekracza 50% wartości pierwotnej umowy.</w:t>
      </w:r>
    </w:p>
    <w:p w14:paraId="17193027" w14:textId="77777777" w:rsidR="00AD3FD5" w:rsidRPr="00840EC7" w:rsidRDefault="00AD3FD5" w:rsidP="00AD3FD5">
      <w:pPr>
        <w:spacing w:after="0"/>
        <w:ind w:left="284" w:hanging="284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2. Dopuszczalne są również zmiany umowy bez przeprowadzenia nowego postępowania o udzielenie zamówienia, których łączna wartość jest mniejsza niż 10% wartości pierwotnej umowy, a zmiany te nie powodują zmiany ogólnego charakteru umowy.</w:t>
      </w:r>
    </w:p>
    <w:p w14:paraId="3C58F6B3" w14:textId="77777777" w:rsidR="00D71905" w:rsidRPr="00DB48F3" w:rsidRDefault="00AD3FD5" w:rsidP="00DB48F3">
      <w:pPr>
        <w:pStyle w:val="Akapitzlist"/>
        <w:tabs>
          <w:tab w:val="left" w:pos="567"/>
          <w:tab w:val="left" w:pos="709"/>
        </w:tabs>
        <w:spacing w:after="0"/>
        <w:ind w:left="284" w:hanging="284"/>
        <w:jc w:val="both"/>
        <w:rPr>
          <w:rFonts w:ascii="Arial" w:hAnsi="Arial" w:cs="Arial"/>
          <w:szCs w:val="22"/>
        </w:rPr>
      </w:pPr>
      <w:r w:rsidRPr="00840EC7">
        <w:rPr>
          <w:rFonts w:ascii="Arial" w:hAnsi="Arial" w:cs="Arial"/>
          <w:szCs w:val="22"/>
        </w:rPr>
        <w:t>3. Zmiana treści umowy wymaga formy pisemnej pod rygorem nieważności, w formie aneksu podpisanego przez każdą ze Stron.</w:t>
      </w:r>
    </w:p>
    <w:p w14:paraId="3BFD0326" w14:textId="010D9142" w:rsidR="00250A98" w:rsidRPr="005535A3" w:rsidRDefault="00250A98" w:rsidP="00626E55">
      <w:pPr>
        <w:pStyle w:val="Nagwek1"/>
        <w:spacing w:after="2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535A3">
        <w:rPr>
          <w:rFonts w:ascii="Arial" w:hAnsi="Arial" w:cs="Arial"/>
          <w:b/>
          <w:bCs/>
          <w:color w:val="auto"/>
          <w:sz w:val="28"/>
          <w:szCs w:val="28"/>
        </w:rPr>
        <w:t>§</w:t>
      </w:r>
      <w:r w:rsidR="00E33789" w:rsidRPr="005535A3">
        <w:rPr>
          <w:rFonts w:ascii="Arial" w:hAnsi="Arial" w:cs="Arial"/>
          <w:b/>
          <w:bCs/>
          <w:color w:val="auto"/>
          <w:sz w:val="28"/>
          <w:szCs w:val="28"/>
        </w:rPr>
        <w:t>7</w:t>
      </w:r>
      <w:r w:rsidR="00C73D7A" w:rsidRPr="005535A3">
        <w:rPr>
          <w:rFonts w:ascii="Arial" w:hAnsi="Arial" w:cs="Arial"/>
          <w:b/>
          <w:bCs/>
          <w:color w:val="auto"/>
          <w:sz w:val="28"/>
          <w:szCs w:val="28"/>
        </w:rPr>
        <w:t>.</w:t>
      </w:r>
      <w:r w:rsidRPr="005535A3">
        <w:rPr>
          <w:rFonts w:ascii="Arial" w:hAnsi="Arial" w:cs="Arial"/>
          <w:b/>
          <w:bCs/>
          <w:color w:val="auto"/>
          <w:sz w:val="28"/>
          <w:szCs w:val="28"/>
        </w:rPr>
        <w:t xml:space="preserve"> ODSTĄPIENIE OD UMOWY</w:t>
      </w:r>
    </w:p>
    <w:p w14:paraId="746EA5A3" w14:textId="77777777" w:rsidR="00C1089B" w:rsidRPr="00840EC7" w:rsidRDefault="00C1089B">
      <w:pPr>
        <w:numPr>
          <w:ilvl w:val="0"/>
          <w:numId w:val="8"/>
        </w:numPr>
        <w:suppressAutoHyphens w:val="0"/>
        <w:spacing w:after="0"/>
        <w:ind w:left="284" w:hanging="284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Zamawiający może </w:t>
      </w:r>
      <w:r w:rsidRPr="00840EC7">
        <w:rPr>
          <w:rFonts w:ascii="Arial" w:hAnsi="Arial" w:cs="Arial"/>
          <w:iCs/>
        </w:rPr>
        <w:t>odstąpić</w:t>
      </w:r>
      <w:r w:rsidRPr="00840EC7">
        <w:rPr>
          <w:rFonts w:ascii="Arial" w:hAnsi="Arial" w:cs="Arial"/>
        </w:rPr>
        <w:t xml:space="preserve"> od umowy:</w:t>
      </w:r>
    </w:p>
    <w:p w14:paraId="53D56070" w14:textId="77777777" w:rsidR="00C1089B" w:rsidRPr="00840EC7" w:rsidRDefault="00C1089B">
      <w:pPr>
        <w:numPr>
          <w:ilvl w:val="0"/>
          <w:numId w:val="7"/>
        </w:numPr>
        <w:suppressAutoHyphens w:val="0"/>
        <w:spacing w:after="0"/>
        <w:ind w:left="851" w:hanging="425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3BE19D34" w14:textId="77777777" w:rsidR="00C1089B" w:rsidRPr="00840EC7" w:rsidRDefault="00C1089B">
      <w:pPr>
        <w:numPr>
          <w:ilvl w:val="0"/>
          <w:numId w:val="7"/>
        </w:numPr>
        <w:suppressAutoHyphens w:val="0"/>
        <w:spacing w:after="0"/>
        <w:ind w:left="851" w:hanging="425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jeżeli zachodzi co najmniej jedna z następujących okoliczności:</w:t>
      </w:r>
    </w:p>
    <w:p w14:paraId="595898AC" w14:textId="77777777" w:rsidR="00C1089B" w:rsidRPr="00840EC7" w:rsidRDefault="00C1089B">
      <w:pPr>
        <w:numPr>
          <w:ilvl w:val="1"/>
          <w:numId w:val="7"/>
        </w:numPr>
        <w:spacing w:after="0"/>
        <w:ind w:left="1276" w:hanging="425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dokonano zmiany umowy z naruszeniem art. 454 i art. 455 ustawy Prawo zamówień publicznych,</w:t>
      </w:r>
    </w:p>
    <w:p w14:paraId="36E5F4F2" w14:textId="77777777" w:rsidR="00C1089B" w:rsidRPr="00840EC7" w:rsidRDefault="00C1089B">
      <w:pPr>
        <w:numPr>
          <w:ilvl w:val="1"/>
          <w:numId w:val="7"/>
        </w:numPr>
        <w:spacing w:after="0"/>
        <w:ind w:left="1276" w:hanging="425"/>
        <w:jc w:val="both"/>
        <w:rPr>
          <w:rFonts w:ascii="Arial" w:hAnsi="Arial" w:cs="Arial"/>
        </w:rPr>
      </w:pPr>
      <w:r w:rsidRPr="00840EC7">
        <w:rPr>
          <w:rStyle w:val="alb"/>
          <w:rFonts w:ascii="Arial" w:eastAsia="HG Mincho Light J" w:hAnsi="Arial" w:cs="Arial"/>
        </w:rPr>
        <w:t>W</w:t>
      </w:r>
      <w:r w:rsidRPr="00840EC7">
        <w:rPr>
          <w:rFonts w:ascii="Arial" w:hAnsi="Arial" w:cs="Arial"/>
        </w:rPr>
        <w:t>ykonawca w chwili zawarcia umowy podlegał wykluczeniu na podstawie art. 108 ustawy Prawo zamówień publicznych,</w:t>
      </w:r>
    </w:p>
    <w:p w14:paraId="2EF2C86C" w14:textId="77777777" w:rsidR="00C1089B" w:rsidRPr="00840EC7" w:rsidRDefault="00C1089B">
      <w:pPr>
        <w:numPr>
          <w:ilvl w:val="1"/>
          <w:numId w:val="7"/>
        </w:numPr>
        <w:spacing w:after="0"/>
        <w:ind w:left="1276" w:hanging="425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Trybunał Sprawiedliwości Unii Europejskiej stwierdził, w ramach procedury przewidzianej w </w:t>
      </w:r>
      <w:hyperlink r:id="rId11" w:anchor="/document/17099384?unitId=art(258)&amp;cm=DOCUMENT" w:history="1">
        <w:r w:rsidRPr="00840EC7">
          <w:rPr>
            <w:rStyle w:val="Hipercze"/>
            <w:rFonts w:ascii="Arial" w:eastAsia="HG Mincho Light J" w:hAnsi="Arial" w:cs="Arial"/>
          </w:rPr>
          <w:t>art. 258</w:t>
        </w:r>
      </w:hyperlink>
      <w:r w:rsidRPr="00840EC7">
        <w:rPr>
          <w:rFonts w:ascii="Arial" w:hAnsi="Arial" w:cs="Arial"/>
        </w:rPr>
        <w:t xml:space="preserve"> Traktatu o funkcjonowaniu Unii Europejskiej, że Rzeczpospolita Polska uchybiła zobowiązaniom, które ciążą na niej na mocy Traktatów, </w:t>
      </w:r>
      <w:hyperlink r:id="rId12" w:anchor="/document/68413979?cm=DOCUMENT" w:history="1">
        <w:r w:rsidRPr="00840EC7">
          <w:rPr>
            <w:rStyle w:val="Hipercze"/>
            <w:rFonts w:ascii="Arial" w:eastAsia="HG Mincho Light J" w:hAnsi="Arial" w:cs="Arial"/>
          </w:rPr>
          <w:t>dyrektywy</w:t>
        </w:r>
      </w:hyperlink>
      <w:r w:rsidRPr="00840EC7">
        <w:rPr>
          <w:rFonts w:ascii="Arial" w:hAnsi="Arial" w:cs="Arial"/>
        </w:rPr>
        <w:t xml:space="preserve"> 2014/24/UE, </w:t>
      </w:r>
      <w:hyperlink r:id="rId13" w:anchor="/document/68413980?cm=DOCUMENT" w:history="1">
        <w:r w:rsidRPr="00840EC7">
          <w:rPr>
            <w:rStyle w:val="Hipercze"/>
            <w:rFonts w:ascii="Arial" w:eastAsia="HG Mincho Light J" w:hAnsi="Arial" w:cs="Arial"/>
          </w:rPr>
          <w:t>dyrektywy</w:t>
        </w:r>
      </w:hyperlink>
      <w:r w:rsidRPr="00840EC7">
        <w:rPr>
          <w:rFonts w:ascii="Arial" w:hAnsi="Arial" w:cs="Arial"/>
        </w:rPr>
        <w:t xml:space="preserve"> 2014/25/UE i </w:t>
      </w:r>
      <w:hyperlink r:id="rId14" w:anchor="/document/67894791?cm=DOCUMENT" w:history="1">
        <w:r w:rsidRPr="00840EC7">
          <w:rPr>
            <w:rStyle w:val="Hipercze"/>
            <w:rFonts w:ascii="Arial" w:eastAsia="HG Mincho Light J" w:hAnsi="Arial" w:cs="Arial"/>
          </w:rPr>
          <w:t>dyrektywy</w:t>
        </w:r>
      </w:hyperlink>
      <w:r w:rsidRPr="00840EC7">
        <w:rPr>
          <w:rFonts w:ascii="Arial" w:hAnsi="Arial" w:cs="Arial"/>
        </w:rPr>
        <w:t xml:space="preserve"> 2009/81/WE, z uwagi na to, że Zamawiający udzielił zamówienia z naru</w:t>
      </w:r>
      <w:r w:rsidR="00301722">
        <w:rPr>
          <w:rFonts w:ascii="Arial" w:hAnsi="Arial" w:cs="Arial"/>
        </w:rPr>
        <w:t>szeniem prawa Unii Europejskiej,</w:t>
      </w:r>
    </w:p>
    <w:p w14:paraId="32FFAF47" w14:textId="6D9F8584" w:rsidR="00C1089B" w:rsidRPr="00840EC7" w:rsidRDefault="00C1089B">
      <w:pPr>
        <w:numPr>
          <w:ilvl w:val="0"/>
          <w:numId w:val="7"/>
        </w:numPr>
        <w:suppressAutoHyphens w:val="0"/>
        <w:spacing w:after="0"/>
        <w:ind w:left="851" w:hanging="425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gdy opóźnienie wykonania </w:t>
      </w:r>
      <w:r w:rsidRPr="006C2A0C">
        <w:rPr>
          <w:rFonts w:ascii="Arial" w:hAnsi="Arial" w:cs="Arial"/>
          <w:b/>
          <w:bCs/>
        </w:rPr>
        <w:t xml:space="preserve">terminów określonych </w:t>
      </w:r>
      <w:r w:rsidRPr="009949BD">
        <w:rPr>
          <w:rFonts w:ascii="Arial" w:hAnsi="Arial" w:cs="Arial"/>
          <w:b/>
          <w:bCs/>
        </w:rPr>
        <w:t>w</w:t>
      </w:r>
      <w:r w:rsidR="00A36561" w:rsidRPr="009949BD">
        <w:rPr>
          <w:rFonts w:ascii="Arial" w:hAnsi="Arial" w:cs="Arial"/>
          <w:b/>
          <w:bCs/>
        </w:rPr>
        <w:t xml:space="preserve"> §</w:t>
      </w:r>
      <w:r w:rsidRPr="009949BD">
        <w:rPr>
          <w:rFonts w:ascii="Arial" w:hAnsi="Arial" w:cs="Arial"/>
          <w:b/>
          <w:bCs/>
        </w:rPr>
        <w:t xml:space="preserve"> </w:t>
      </w:r>
      <w:r w:rsidR="00A36561" w:rsidRPr="009949BD">
        <w:rPr>
          <w:rFonts w:ascii="Arial" w:hAnsi="Arial" w:cs="Arial"/>
          <w:b/>
          <w:bCs/>
        </w:rPr>
        <w:t xml:space="preserve">2 ust. </w:t>
      </w:r>
      <w:r w:rsidR="00030E35">
        <w:rPr>
          <w:rFonts w:ascii="Arial" w:hAnsi="Arial" w:cs="Arial"/>
          <w:b/>
          <w:bCs/>
        </w:rPr>
        <w:t>2</w:t>
      </w:r>
      <w:r w:rsidR="00CB6963">
        <w:rPr>
          <w:rFonts w:ascii="Arial" w:hAnsi="Arial" w:cs="Arial"/>
          <w:b/>
          <w:bCs/>
        </w:rPr>
        <w:t xml:space="preserve"> </w:t>
      </w:r>
      <w:r w:rsidR="00CB6963">
        <w:rPr>
          <w:rFonts w:ascii="Arial" w:hAnsi="Arial" w:cs="Arial"/>
        </w:rPr>
        <w:t>(w odniesieniu do zgłoszenia gotowości do odbioru przedmiotu umowy)</w:t>
      </w:r>
      <w:r w:rsidR="00030E35">
        <w:rPr>
          <w:rFonts w:ascii="Arial" w:hAnsi="Arial" w:cs="Arial"/>
          <w:b/>
          <w:bCs/>
        </w:rPr>
        <w:t xml:space="preserve"> </w:t>
      </w:r>
      <w:r w:rsidRPr="00840EC7">
        <w:rPr>
          <w:rFonts w:ascii="Arial" w:hAnsi="Arial" w:cs="Arial"/>
        </w:rPr>
        <w:t xml:space="preserve">wynosi </w:t>
      </w:r>
      <w:r w:rsidRPr="009949BD">
        <w:rPr>
          <w:rFonts w:ascii="Arial" w:hAnsi="Arial" w:cs="Arial"/>
          <w:b/>
          <w:bCs/>
        </w:rPr>
        <w:t xml:space="preserve">powyżej </w:t>
      </w:r>
      <w:r w:rsidR="00A6798B">
        <w:rPr>
          <w:rFonts w:ascii="Arial" w:hAnsi="Arial" w:cs="Arial"/>
          <w:b/>
          <w:bCs/>
        </w:rPr>
        <w:t>14</w:t>
      </w:r>
      <w:r w:rsidRPr="009949BD">
        <w:rPr>
          <w:rFonts w:ascii="Arial" w:hAnsi="Arial" w:cs="Arial"/>
          <w:b/>
          <w:bCs/>
        </w:rPr>
        <w:t xml:space="preserve"> dni</w:t>
      </w:r>
      <w:r w:rsidRPr="00840EC7">
        <w:rPr>
          <w:rFonts w:ascii="Arial" w:hAnsi="Arial" w:cs="Arial"/>
        </w:rPr>
        <w:t>,</w:t>
      </w:r>
    </w:p>
    <w:p w14:paraId="15F3FAAE" w14:textId="77777777" w:rsidR="00C1089B" w:rsidRPr="00840EC7" w:rsidRDefault="00C1089B">
      <w:pPr>
        <w:numPr>
          <w:ilvl w:val="0"/>
          <w:numId w:val="7"/>
        </w:numPr>
        <w:suppressAutoHyphens w:val="0"/>
        <w:spacing w:after="0"/>
        <w:ind w:left="851" w:hanging="425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gdy Wykonawca wykonuje </w:t>
      </w:r>
      <w:r w:rsidR="00EA2EA9" w:rsidRPr="009949BD">
        <w:rPr>
          <w:rFonts w:ascii="Arial" w:hAnsi="Arial" w:cs="Arial"/>
        </w:rPr>
        <w:t>działania ochrony czynnej</w:t>
      </w:r>
      <w:r w:rsidRPr="009949BD">
        <w:rPr>
          <w:rFonts w:ascii="Arial" w:hAnsi="Arial" w:cs="Arial"/>
        </w:rPr>
        <w:t xml:space="preserve"> </w:t>
      </w:r>
      <w:r w:rsidRPr="00840EC7">
        <w:rPr>
          <w:rFonts w:ascii="Arial" w:hAnsi="Arial" w:cs="Arial"/>
        </w:rPr>
        <w:t>w sposób wadliwy albo sprzeczny z umową,</w:t>
      </w:r>
    </w:p>
    <w:p w14:paraId="4BE4AE6A" w14:textId="77777777" w:rsidR="00C1089B" w:rsidRPr="00840EC7" w:rsidRDefault="00C1089B">
      <w:pPr>
        <w:numPr>
          <w:ilvl w:val="0"/>
          <w:numId w:val="7"/>
        </w:numPr>
        <w:suppressAutoHyphens w:val="0"/>
        <w:spacing w:after="0"/>
        <w:ind w:left="851" w:hanging="425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gdy zostanie wszczęte wobec Wykonawcy postępowanie egzekucyjne,</w:t>
      </w:r>
    </w:p>
    <w:p w14:paraId="1F04041B" w14:textId="77777777" w:rsidR="00C1089B" w:rsidRPr="00840EC7" w:rsidRDefault="00C1089B">
      <w:pPr>
        <w:numPr>
          <w:ilvl w:val="0"/>
          <w:numId w:val="7"/>
        </w:numPr>
        <w:suppressAutoHyphens w:val="0"/>
        <w:spacing w:after="0"/>
        <w:ind w:left="851" w:hanging="425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w przypadku powzięcia informacji o zaistniałych okolicznościach uniemożliwiających z winy Wykonawcy wykonywanie przedmiotu Umowy,</w:t>
      </w:r>
    </w:p>
    <w:p w14:paraId="781E535A" w14:textId="77777777" w:rsidR="00C1089B" w:rsidRPr="00840EC7" w:rsidRDefault="00C1089B">
      <w:pPr>
        <w:numPr>
          <w:ilvl w:val="0"/>
          <w:numId w:val="7"/>
        </w:numPr>
        <w:suppressAutoHyphens w:val="0"/>
        <w:spacing w:after="0"/>
        <w:ind w:left="851" w:hanging="425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jeżeli wyjdzie na jaw, że w toku postępowania o udzielenie zamówienia, którego dotyczy niniejsza Umowa, Wykonawca złożył oświadczenie niezgodne z prawdą.</w:t>
      </w:r>
    </w:p>
    <w:p w14:paraId="3E7091D7" w14:textId="77777777" w:rsidR="00C1089B" w:rsidRPr="00840EC7" w:rsidRDefault="00C1089B">
      <w:pPr>
        <w:numPr>
          <w:ilvl w:val="0"/>
          <w:numId w:val="8"/>
        </w:numPr>
        <w:spacing w:after="0"/>
        <w:ind w:left="284" w:hanging="284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W przypadku, o którym mowa w ust. 1 pkt 2 </w:t>
      </w:r>
      <w:r w:rsidR="006C2A0C">
        <w:rPr>
          <w:rFonts w:ascii="Arial" w:hAnsi="Arial" w:cs="Arial"/>
        </w:rPr>
        <w:t>lit</w:t>
      </w:r>
      <w:r w:rsidR="00301722">
        <w:rPr>
          <w:rFonts w:ascii="Arial" w:hAnsi="Arial" w:cs="Arial"/>
        </w:rPr>
        <w:t>.</w:t>
      </w:r>
      <w:r w:rsidR="006C2A0C">
        <w:rPr>
          <w:rFonts w:ascii="Arial" w:hAnsi="Arial" w:cs="Arial"/>
        </w:rPr>
        <w:t xml:space="preserve"> a</w:t>
      </w:r>
      <w:r w:rsidRPr="00840EC7">
        <w:rPr>
          <w:rFonts w:ascii="Arial" w:hAnsi="Arial" w:cs="Arial"/>
        </w:rPr>
        <w:t xml:space="preserve"> Zamawiający odstępuje od umowy w części, której zmiana dotyczy.</w:t>
      </w:r>
    </w:p>
    <w:p w14:paraId="7F97BF8A" w14:textId="77777777" w:rsidR="00C1089B" w:rsidRPr="00840EC7" w:rsidRDefault="00C1089B">
      <w:pPr>
        <w:numPr>
          <w:ilvl w:val="0"/>
          <w:numId w:val="8"/>
        </w:numPr>
        <w:spacing w:after="0"/>
        <w:ind w:left="284" w:hanging="284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lastRenderedPageBreak/>
        <w:t>W przypadkach, o których mowa w ust. 1 pkt 1 i 2, Wykonawca może żądać wyłącznie wynagrodzenia należnego z tytułu wykonania części umowy.</w:t>
      </w:r>
    </w:p>
    <w:p w14:paraId="7B9C1A8C" w14:textId="0DBE6612" w:rsidR="00C1089B" w:rsidRPr="00840EC7" w:rsidRDefault="00C1089B">
      <w:pPr>
        <w:numPr>
          <w:ilvl w:val="0"/>
          <w:numId w:val="8"/>
        </w:numPr>
        <w:spacing w:after="0"/>
        <w:ind w:left="284" w:hanging="284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W przypadkach, o których mowa w ust. 1 pkt 3 i </w:t>
      </w:r>
      <w:r w:rsidR="00E60078">
        <w:rPr>
          <w:rFonts w:ascii="Arial" w:hAnsi="Arial" w:cs="Arial"/>
        </w:rPr>
        <w:t>7</w:t>
      </w:r>
      <w:r w:rsidRPr="00840EC7">
        <w:rPr>
          <w:rFonts w:ascii="Arial" w:hAnsi="Arial" w:cs="Arial"/>
        </w:rPr>
        <w:t xml:space="preserve"> Zamawiający może odstąpić od umowy bez ponoszenia kosztów za wykonane prace.</w:t>
      </w:r>
    </w:p>
    <w:p w14:paraId="5262ECAC" w14:textId="77777777" w:rsidR="00CB6963" w:rsidRDefault="00C1089B" w:rsidP="00CB6963">
      <w:pPr>
        <w:numPr>
          <w:ilvl w:val="0"/>
          <w:numId w:val="8"/>
        </w:numPr>
        <w:spacing w:after="0"/>
        <w:ind w:left="284" w:hanging="284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Odstąpienie od umowy przez którąkolwiek ze Stron może być dokonane w formie pisemnej pod rygorem nieważności.</w:t>
      </w:r>
    </w:p>
    <w:p w14:paraId="2B76F9ED" w14:textId="07641B2B" w:rsidR="00CB6963" w:rsidRPr="00CB6963" w:rsidRDefault="00CB6963" w:rsidP="00CB6963">
      <w:pPr>
        <w:numPr>
          <w:ilvl w:val="0"/>
          <w:numId w:val="8"/>
        </w:numPr>
        <w:spacing w:after="0"/>
        <w:ind w:left="284" w:hanging="284"/>
        <w:jc w:val="both"/>
        <w:rPr>
          <w:rFonts w:ascii="Arial" w:hAnsi="Arial" w:cs="Arial"/>
          <w:color w:val="FF0000"/>
        </w:rPr>
      </w:pPr>
      <w:r w:rsidRPr="00CB6963">
        <w:rPr>
          <w:rFonts w:ascii="Arial" w:hAnsi="Arial" w:cs="Arial"/>
        </w:rPr>
        <w:t>Zamawiający może odstąpić od umowy w przypadkach wskazanych w ust</w:t>
      </w:r>
      <w:r w:rsidR="00614C45">
        <w:rPr>
          <w:rFonts w:ascii="Arial" w:hAnsi="Arial" w:cs="Arial"/>
        </w:rPr>
        <w:t>.</w:t>
      </w:r>
      <w:r w:rsidRPr="00CB6963">
        <w:rPr>
          <w:rFonts w:ascii="Arial" w:hAnsi="Arial" w:cs="Arial"/>
        </w:rPr>
        <w:t xml:space="preserve"> 1 pkt 3-7 w </w:t>
      </w:r>
      <w:r w:rsidRPr="00E60078">
        <w:rPr>
          <w:rFonts w:ascii="Arial" w:hAnsi="Arial" w:cs="Arial"/>
        </w:rPr>
        <w:t xml:space="preserve">terminie do </w:t>
      </w:r>
      <w:r w:rsidR="00614C45">
        <w:rPr>
          <w:rFonts w:ascii="Arial" w:hAnsi="Arial" w:cs="Arial"/>
          <w:b/>
          <w:bCs/>
        </w:rPr>
        <w:t>3</w:t>
      </w:r>
      <w:r w:rsidR="00B05DE3">
        <w:rPr>
          <w:rFonts w:ascii="Arial" w:hAnsi="Arial" w:cs="Arial"/>
          <w:b/>
          <w:bCs/>
        </w:rPr>
        <w:t>0</w:t>
      </w:r>
      <w:r w:rsidR="002E7677">
        <w:rPr>
          <w:rFonts w:ascii="Arial" w:hAnsi="Arial" w:cs="Arial"/>
          <w:b/>
          <w:bCs/>
        </w:rPr>
        <w:t xml:space="preserve"> </w:t>
      </w:r>
      <w:r w:rsidR="00265ED6">
        <w:rPr>
          <w:rFonts w:ascii="Arial" w:hAnsi="Arial" w:cs="Arial"/>
          <w:b/>
          <w:bCs/>
        </w:rPr>
        <w:t xml:space="preserve">września </w:t>
      </w:r>
      <w:r w:rsidR="00790616">
        <w:rPr>
          <w:rFonts w:ascii="Arial" w:hAnsi="Arial" w:cs="Arial"/>
          <w:b/>
          <w:bCs/>
        </w:rPr>
        <w:t>2026</w:t>
      </w:r>
      <w:r w:rsidRPr="00716EC8">
        <w:rPr>
          <w:rFonts w:ascii="Arial" w:hAnsi="Arial" w:cs="Arial"/>
          <w:b/>
          <w:bCs/>
        </w:rPr>
        <w:t xml:space="preserve"> r.</w:t>
      </w:r>
    </w:p>
    <w:p w14:paraId="352F47C4" w14:textId="50CA8655" w:rsidR="00250A98" w:rsidRPr="005535A3" w:rsidRDefault="00250A98" w:rsidP="00626E55">
      <w:pPr>
        <w:pStyle w:val="Nagwek1"/>
        <w:spacing w:after="2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535A3">
        <w:rPr>
          <w:rFonts w:ascii="Arial" w:hAnsi="Arial" w:cs="Arial"/>
          <w:b/>
          <w:bCs/>
          <w:color w:val="auto"/>
          <w:sz w:val="28"/>
          <w:szCs w:val="28"/>
        </w:rPr>
        <w:t>§</w:t>
      </w:r>
      <w:r w:rsidR="00E33789" w:rsidRPr="005535A3">
        <w:rPr>
          <w:rFonts w:ascii="Arial" w:hAnsi="Arial" w:cs="Arial"/>
          <w:b/>
          <w:bCs/>
          <w:color w:val="auto"/>
          <w:sz w:val="28"/>
          <w:szCs w:val="28"/>
        </w:rPr>
        <w:t>8</w:t>
      </w:r>
      <w:r w:rsidR="00C73D7A" w:rsidRPr="005535A3">
        <w:rPr>
          <w:rFonts w:ascii="Arial" w:hAnsi="Arial" w:cs="Arial"/>
          <w:b/>
          <w:bCs/>
          <w:color w:val="auto"/>
          <w:sz w:val="28"/>
          <w:szCs w:val="28"/>
        </w:rPr>
        <w:t>.</w:t>
      </w:r>
      <w:r w:rsidR="00DA77E3" w:rsidRPr="005535A3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5535A3">
        <w:rPr>
          <w:rFonts w:ascii="Arial" w:hAnsi="Arial" w:cs="Arial"/>
          <w:b/>
          <w:bCs/>
          <w:color w:val="auto"/>
          <w:sz w:val="28"/>
          <w:szCs w:val="28"/>
        </w:rPr>
        <w:t>KARY UMOWNE</w:t>
      </w:r>
    </w:p>
    <w:p w14:paraId="71E0FEDF" w14:textId="77777777" w:rsidR="007F0980" w:rsidRPr="007F7A97" w:rsidRDefault="007F0980">
      <w:pPr>
        <w:numPr>
          <w:ilvl w:val="0"/>
          <w:numId w:val="26"/>
        </w:numPr>
        <w:suppressAutoHyphens w:val="0"/>
        <w:spacing w:after="0"/>
        <w:ind w:left="426" w:hanging="426"/>
        <w:rPr>
          <w:rFonts w:ascii="Arial" w:hAnsi="Arial" w:cs="Arial"/>
        </w:rPr>
      </w:pPr>
      <w:r w:rsidRPr="007F7A97">
        <w:rPr>
          <w:rFonts w:ascii="Arial" w:hAnsi="Arial" w:cs="Arial"/>
        </w:rPr>
        <w:t>Wykonawca zapłaci Zamawiającemu karę umowną:</w:t>
      </w:r>
    </w:p>
    <w:p w14:paraId="5F9E9497" w14:textId="14450E20" w:rsidR="007F0980" w:rsidRPr="007F7A97" w:rsidRDefault="007F0980" w:rsidP="008B5C69">
      <w:pPr>
        <w:widowControl w:val="0"/>
        <w:numPr>
          <w:ilvl w:val="0"/>
          <w:numId w:val="31"/>
        </w:numPr>
        <w:spacing w:after="0"/>
        <w:ind w:left="851" w:hanging="426"/>
        <w:jc w:val="both"/>
        <w:rPr>
          <w:rFonts w:ascii="Arial" w:hAnsi="Arial" w:cs="Arial"/>
        </w:rPr>
      </w:pPr>
      <w:r w:rsidRPr="007F7A97">
        <w:rPr>
          <w:rFonts w:ascii="Arial" w:hAnsi="Arial" w:cs="Arial"/>
        </w:rPr>
        <w:t xml:space="preserve">za zwłokę </w:t>
      </w:r>
      <w:r w:rsidRPr="007F7A97">
        <w:rPr>
          <w:rFonts w:ascii="Arial" w:hAnsi="Arial" w:cs="Arial"/>
          <w:b/>
          <w:bCs/>
        </w:rPr>
        <w:t xml:space="preserve">w wykonaniu przedmiotu umowy </w:t>
      </w:r>
      <w:r w:rsidRPr="007F7A97">
        <w:rPr>
          <w:rFonts w:ascii="Arial" w:hAnsi="Arial" w:cs="Arial"/>
        </w:rPr>
        <w:t>w</w:t>
      </w:r>
      <w:r w:rsidR="00B41485" w:rsidRPr="007F7A97">
        <w:rPr>
          <w:rFonts w:ascii="Arial" w:hAnsi="Arial" w:cs="Arial"/>
        </w:rPr>
        <w:t> </w:t>
      </w:r>
      <w:r w:rsidRPr="007F7A97">
        <w:rPr>
          <w:rFonts w:ascii="Arial" w:hAnsi="Arial" w:cs="Arial"/>
        </w:rPr>
        <w:t xml:space="preserve">wysokości </w:t>
      </w:r>
      <w:r w:rsidRPr="007F7A97">
        <w:rPr>
          <w:rFonts w:ascii="Arial" w:hAnsi="Arial" w:cs="Arial"/>
          <w:b/>
          <w:bCs/>
        </w:rPr>
        <w:t>0,5%</w:t>
      </w:r>
      <w:r w:rsidRPr="007F7A97">
        <w:rPr>
          <w:rFonts w:ascii="Arial" w:hAnsi="Arial" w:cs="Arial"/>
        </w:rPr>
        <w:t xml:space="preserve"> wynagrodzenia umownego brutto, o którym mowa w </w:t>
      </w:r>
      <w:r w:rsidRPr="007F7A97">
        <w:rPr>
          <w:rFonts w:ascii="Arial" w:hAnsi="Arial" w:cs="Arial"/>
          <w:bCs/>
        </w:rPr>
        <w:t>§</w:t>
      </w:r>
      <w:r w:rsidRPr="007F7A97">
        <w:rPr>
          <w:rFonts w:ascii="Arial" w:hAnsi="Arial" w:cs="Arial"/>
        </w:rPr>
        <w:t xml:space="preserve"> </w:t>
      </w:r>
      <w:r w:rsidR="00790616">
        <w:rPr>
          <w:rFonts w:ascii="Arial" w:hAnsi="Arial" w:cs="Arial"/>
        </w:rPr>
        <w:t>3</w:t>
      </w:r>
      <w:r w:rsidRPr="007F7A97">
        <w:rPr>
          <w:rFonts w:ascii="Arial" w:hAnsi="Arial" w:cs="Arial"/>
        </w:rPr>
        <w:t xml:space="preserve"> ust. 1</w:t>
      </w:r>
      <w:r w:rsidR="00790616">
        <w:rPr>
          <w:rFonts w:ascii="Arial" w:hAnsi="Arial" w:cs="Arial"/>
        </w:rPr>
        <w:t xml:space="preserve"> </w:t>
      </w:r>
      <w:r w:rsidRPr="007F7A97">
        <w:rPr>
          <w:rFonts w:ascii="Arial" w:hAnsi="Arial" w:cs="Arial"/>
        </w:rPr>
        <w:t xml:space="preserve">umowy </w:t>
      </w:r>
      <w:r w:rsidR="001D4471">
        <w:rPr>
          <w:rFonts w:ascii="Arial" w:hAnsi="Arial" w:cs="Arial"/>
        </w:rPr>
        <w:t xml:space="preserve">- </w:t>
      </w:r>
      <w:r w:rsidRPr="007F7A97">
        <w:rPr>
          <w:rFonts w:ascii="Arial" w:hAnsi="Arial" w:cs="Arial"/>
        </w:rPr>
        <w:t>za każdy dzień zwłoki</w:t>
      </w:r>
      <w:r w:rsidR="00C87A31">
        <w:rPr>
          <w:rFonts w:ascii="Arial" w:hAnsi="Arial" w:cs="Arial"/>
        </w:rPr>
        <w:t>,</w:t>
      </w:r>
      <w:r w:rsidRPr="007F7A97">
        <w:rPr>
          <w:rFonts w:ascii="Arial" w:hAnsi="Arial" w:cs="Arial"/>
        </w:rPr>
        <w:t xml:space="preserve"> liczonej od terminu określonego w § 2, </w:t>
      </w:r>
      <w:r w:rsidRPr="007F7A97">
        <w:rPr>
          <w:rFonts w:ascii="Arial" w:hAnsi="Arial" w:cs="Arial"/>
          <w:b/>
          <w:bCs/>
        </w:rPr>
        <w:t>wskazującego zgłoszenie gotowości do odbioru przedmiotu umowy</w:t>
      </w:r>
      <w:r w:rsidRPr="007F7A97">
        <w:rPr>
          <w:rFonts w:ascii="Arial" w:hAnsi="Arial" w:cs="Arial"/>
        </w:rPr>
        <w:t>;</w:t>
      </w:r>
    </w:p>
    <w:p w14:paraId="61B74E21" w14:textId="7FCDC8AD" w:rsidR="007F0980" w:rsidRPr="009B2060" w:rsidRDefault="007F0980" w:rsidP="008B5C69">
      <w:pPr>
        <w:widowControl w:val="0"/>
        <w:numPr>
          <w:ilvl w:val="0"/>
          <w:numId w:val="31"/>
        </w:numPr>
        <w:spacing w:after="0"/>
        <w:ind w:left="851" w:hanging="426"/>
        <w:jc w:val="both"/>
        <w:rPr>
          <w:rFonts w:ascii="Arial" w:hAnsi="Arial" w:cs="Arial"/>
        </w:rPr>
      </w:pPr>
      <w:r w:rsidRPr="007F7A97">
        <w:rPr>
          <w:rFonts w:ascii="Arial" w:hAnsi="Arial" w:cs="Arial"/>
        </w:rPr>
        <w:t xml:space="preserve">za zwłokę </w:t>
      </w:r>
      <w:r w:rsidRPr="007F7A97">
        <w:rPr>
          <w:rFonts w:ascii="Arial" w:hAnsi="Arial" w:cs="Arial"/>
          <w:b/>
        </w:rPr>
        <w:t xml:space="preserve">w usunięciu </w:t>
      </w:r>
      <w:r w:rsidR="003430A4" w:rsidRPr="007F7A97">
        <w:rPr>
          <w:rFonts w:ascii="Arial" w:hAnsi="Arial" w:cs="Arial"/>
          <w:b/>
        </w:rPr>
        <w:t>nieprawidłowości</w:t>
      </w:r>
      <w:r w:rsidR="00EA2EA9" w:rsidRPr="007F7A97">
        <w:rPr>
          <w:rFonts w:ascii="Arial" w:hAnsi="Arial" w:cs="Arial"/>
          <w:b/>
        </w:rPr>
        <w:t>/</w:t>
      </w:r>
      <w:r w:rsidRPr="007F7A97">
        <w:rPr>
          <w:rFonts w:ascii="Arial" w:hAnsi="Arial" w:cs="Arial"/>
          <w:b/>
        </w:rPr>
        <w:t>wad stwierdzonych przy odbiorze</w:t>
      </w:r>
      <w:r w:rsidRPr="007F7A97">
        <w:rPr>
          <w:rFonts w:ascii="Arial" w:hAnsi="Arial" w:cs="Arial"/>
        </w:rPr>
        <w:t xml:space="preserve"> w</w:t>
      </w:r>
      <w:r w:rsidR="00B41485" w:rsidRPr="007F7A97">
        <w:rPr>
          <w:rFonts w:ascii="Arial" w:hAnsi="Arial" w:cs="Arial"/>
        </w:rPr>
        <w:t> </w:t>
      </w:r>
      <w:r w:rsidRPr="007F7A97">
        <w:rPr>
          <w:rFonts w:ascii="Arial" w:hAnsi="Arial" w:cs="Arial"/>
        </w:rPr>
        <w:t xml:space="preserve">wysokości </w:t>
      </w:r>
      <w:r w:rsidRPr="007F7A97">
        <w:rPr>
          <w:rFonts w:ascii="Arial" w:hAnsi="Arial" w:cs="Arial"/>
          <w:b/>
          <w:bCs/>
        </w:rPr>
        <w:t>0,5%</w:t>
      </w:r>
      <w:r w:rsidRPr="007F7A97">
        <w:rPr>
          <w:rFonts w:ascii="Arial" w:hAnsi="Arial" w:cs="Arial"/>
        </w:rPr>
        <w:t xml:space="preserve"> wynagrodzenia umownego brutto, o którym mowa w </w:t>
      </w:r>
      <w:r w:rsidRPr="007F7A97">
        <w:rPr>
          <w:rFonts w:ascii="Arial" w:hAnsi="Arial" w:cs="Arial"/>
          <w:bCs/>
        </w:rPr>
        <w:t>§</w:t>
      </w:r>
      <w:r w:rsidRPr="007F7A97">
        <w:rPr>
          <w:rFonts w:ascii="Arial" w:hAnsi="Arial" w:cs="Arial"/>
        </w:rPr>
        <w:t xml:space="preserve"> </w:t>
      </w:r>
      <w:r w:rsidR="00790616">
        <w:rPr>
          <w:rFonts w:ascii="Arial" w:hAnsi="Arial" w:cs="Arial"/>
        </w:rPr>
        <w:t>3</w:t>
      </w:r>
      <w:r w:rsidRPr="007F7A97">
        <w:rPr>
          <w:rFonts w:ascii="Arial" w:hAnsi="Arial" w:cs="Arial"/>
        </w:rPr>
        <w:t xml:space="preserve"> ust. </w:t>
      </w:r>
      <w:r w:rsidR="00790616">
        <w:rPr>
          <w:rFonts w:ascii="Arial" w:hAnsi="Arial" w:cs="Arial"/>
        </w:rPr>
        <w:t xml:space="preserve">1 </w:t>
      </w:r>
      <w:r w:rsidRPr="007F7A97">
        <w:rPr>
          <w:rFonts w:ascii="Arial" w:hAnsi="Arial" w:cs="Arial"/>
        </w:rPr>
        <w:t xml:space="preserve">umowy </w:t>
      </w:r>
      <w:r w:rsidR="00C87A31">
        <w:rPr>
          <w:rFonts w:ascii="Arial" w:hAnsi="Arial" w:cs="Arial"/>
        </w:rPr>
        <w:t xml:space="preserve">- </w:t>
      </w:r>
      <w:r w:rsidRPr="007F7A97">
        <w:rPr>
          <w:rFonts w:ascii="Arial" w:hAnsi="Arial" w:cs="Arial"/>
        </w:rPr>
        <w:t xml:space="preserve">za każdy dzień zwłoki liczonej od terminu określonego na podstawie </w:t>
      </w:r>
      <w:r w:rsidRPr="007F7A97">
        <w:rPr>
          <w:rFonts w:ascii="Arial" w:hAnsi="Arial" w:cs="Arial"/>
          <w:bCs/>
        </w:rPr>
        <w:t xml:space="preserve">§ </w:t>
      </w:r>
      <w:r w:rsidR="00790616">
        <w:rPr>
          <w:rFonts w:ascii="Arial" w:hAnsi="Arial" w:cs="Arial"/>
          <w:bCs/>
        </w:rPr>
        <w:t>2</w:t>
      </w:r>
      <w:r w:rsidRPr="00411479">
        <w:rPr>
          <w:rFonts w:ascii="Arial" w:hAnsi="Arial" w:cs="Arial"/>
          <w:bCs/>
        </w:rPr>
        <w:t>,</w:t>
      </w:r>
    </w:p>
    <w:p w14:paraId="1182B0A2" w14:textId="027029D1" w:rsidR="009B2060" w:rsidRPr="00915F9E" w:rsidRDefault="009B2060" w:rsidP="00915F9E">
      <w:pPr>
        <w:widowControl w:val="0"/>
        <w:numPr>
          <w:ilvl w:val="0"/>
          <w:numId w:val="31"/>
        </w:numPr>
        <w:spacing w:after="0"/>
        <w:ind w:left="851" w:hanging="426"/>
        <w:rPr>
          <w:rFonts w:ascii="Arial" w:hAnsi="Arial" w:cs="Arial"/>
        </w:rPr>
      </w:pPr>
      <w:r w:rsidRPr="00915F9E">
        <w:rPr>
          <w:rFonts w:ascii="Arial" w:hAnsi="Arial" w:cs="Arial"/>
          <w:bCs/>
        </w:rPr>
        <w:t xml:space="preserve">za brak przedłożenia dokumentu </w:t>
      </w:r>
      <w:r w:rsidRPr="00915F9E">
        <w:rPr>
          <w:rFonts w:ascii="Arial" w:hAnsi="Arial" w:cs="Arial"/>
        </w:rPr>
        <w:t xml:space="preserve">potwierdzającego odbiór biomasy przez odpowiedni podmiot w wysokości </w:t>
      </w:r>
      <w:r w:rsidR="00057CC3">
        <w:rPr>
          <w:rFonts w:ascii="Arial" w:hAnsi="Arial" w:cs="Arial"/>
          <w:b/>
          <w:bCs/>
        </w:rPr>
        <w:t>1</w:t>
      </w:r>
      <w:r w:rsidRPr="00915F9E">
        <w:rPr>
          <w:rFonts w:ascii="Arial" w:hAnsi="Arial" w:cs="Arial"/>
          <w:b/>
          <w:bCs/>
        </w:rPr>
        <w:t>5%</w:t>
      </w:r>
      <w:r w:rsidRPr="00915F9E">
        <w:rPr>
          <w:rFonts w:ascii="Arial" w:hAnsi="Arial" w:cs="Arial"/>
        </w:rPr>
        <w:t xml:space="preserve"> wynagrodzenia umownego brutto, o którym mowa w </w:t>
      </w:r>
      <w:r w:rsidRPr="00915F9E">
        <w:rPr>
          <w:rFonts w:ascii="Arial" w:hAnsi="Arial" w:cs="Arial"/>
          <w:bCs/>
        </w:rPr>
        <w:t>§</w:t>
      </w:r>
      <w:r w:rsidRPr="00915F9E">
        <w:rPr>
          <w:rFonts w:ascii="Arial" w:hAnsi="Arial" w:cs="Arial"/>
        </w:rPr>
        <w:t xml:space="preserve"> 3 ust. 1 umowy</w:t>
      </w:r>
    </w:p>
    <w:p w14:paraId="50B8E272" w14:textId="3A8FBD02" w:rsidR="00997BFE" w:rsidRPr="000F6C75" w:rsidRDefault="007F0980" w:rsidP="008B5C69">
      <w:pPr>
        <w:widowControl w:val="0"/>
        <w:numPr>
          <w:ilvl w:val="0"/>
          <w:numId w:val="31"/>
        </w:numPr>
        <w:spacing w:after="0"/>
        <w:ind w:left="851" w:hanging="426"/>
        <w:jc w:val="both"/>
        <w:rPr>
          <w:rFonts w:ascii="Arial" w:hAnsi="Arial" w:cs="Arial"/>
        </w:rPr>
      </w:pPr>
      <w:r w:rsidRPr="007F7A97">
        <w:rPr>
          <w:rFonts w:ascii="Arial" w:hAnsi="Arial" w:cs="Arial"/>
        </w:rPr>
        <w:t>za odstąpienie od umowy przez Zamawiającego z przyczyn, za które odpowiedzialność ponosi Wykonawca lub rozwiązanie umowy przez Wykonawcę</w:t>
      </w:r>
      <w:r w:rsidR="00B41485" w:rsidRPr="007F7A97">
        <w:rPr>
          <w:rFonts w:ascii="Arial" w:hAnsi="Arial" w:cs="Arial"/>
        </w:rPr>
        <w:t> </w:t>
      </w:r>
      <w:r w:rsidR="00BB66CB" w:rsidRPr="007F7A97">
        <w:rPr>
          <w:rFonts w:ascii="Arial" w:hAnsi="Arial" w:cs="Arial"/>
        </w:rPr>
        <w:br/>
      </w:r>
      <w:r w:rsidRPr="007F7A97">
        <w:rPr>
          <w:rFonts w:ascii="Arial" w:hAnsi="Arial" w:cs="Arial"/>
        </w:rPr>
        <w:t xml:space="preserve">z przyczyn leżących po jego stronie, w wysokości </w:t>
      </w:r>
      <w:r w:rsidRPr="007F7A97">
        <w:rPr>
          <w:rFonts w:ascii="Arial" w:hAnsi="Arial" w:cs="Arial"/>
          <w:b/>
          <w:bCs/>
        </w:rPr>
        <w:t>20%</w:t>
      </w:r>
      <w:r w:rsidRPr="007F7A97">
        <w:rPr>
          <w:rFonts w:ascii="Arial" w:hAnsi="Arial" w:cs="Arial"/>
        </w:rPr>
        <w:t xml:space="preserve"> wartości całkowitego wynagrodzenia umownego brutto, o</w:t>
      </w:r>
      <w:r w:rsidR="00B41485" w:rsidRPr="007F7A97">
        <w:rPr>
          <w:rFonts w:ascii="Arial" w:hAnsi="Arial" w:cs="Arial"/>
        </w:rPr>
        <w:t> </w:t>
      </w:r>
      <w:r w:rsidRPr="007F7A97">
        <w:rPr>
          <w:rFonts w:ascii="Arial" w:hAnsi="Arial" w:cs="Arial"/>
        </w:rPr>
        <w:t xml:space="preserve">którym mowa w § </w:t>
      </w:r>
      <w:r w:rsidR="00790616">
        <w:rPr>
          <w:rFonts w:ascii="Arial" w:hAnsi="Arial" w:cs="Arial"/>
        </w:rPr>
        <w:t>3</w:t>
      </w:r>
      <w:r w:rsidRPr="007F7A97">
        <w:rPr>
          <w:rFonts w:ascii="Arial" w:hAnsi="Arial" w:cs="Arial"/>
        </w:rPr>
        <w:t xml:space="preserve"> ust. 1 Umowy</w:t>
      </w:r>
      <w:r w:rsidR="00997BFE" w:rsidRPr="000F6C75">
        <w:rPr>
          <w:rFonts w:ascii="Arial" w:hAnsi="Arial" w:cs="Arial"/>
        </w:rPr>
        <w:t>.</w:t>
      </w:r>
    </w:p>
    <w:p w14:paraId="13DB0ED9" w14:textId="150C1223" w:rsidR="007F0980" w:rsidRPr="007F7A97" w:rsidRDefault="007F0980">
      <w:pPr>
        <w:numPr>
          <w:ilvl w:val="0"/>
          <w:numId w:val="26"/>
        </w:numPr>
        <w:suppressAutoHyphens w:val="0"/>
        <w:spacing w:after="0"/>
        <w:ind w:left="426" w:hanging="426"/>
        <w:jc w:val="both"/>
        <w:rPr>
          <w:rFonts w:ascii="Arial" w:hAnsi="Arial" w:cs="Arial"/>
        </w:rPr>
      </w:pPr>
      <w:r w:rsidRPr="007F7A97">
        <w:rPr>
          <w:rFonts w:ascii="Arial" w:hAnsi="Arial" w:cs="Arial"/>
        </w:rPr>
        <w:t xml:space="preserve">Wykonawca wyraża zgodę na potrącenie naliczonych kar umownych z wynagrodzenia umownego brutto, o którym mowa w </w:t>
      </w:r>
      <w:r w:rsidRPr="007F7A97">
        <w:rPr>
          <w:rFonts w:ascii="Arial" w:hAnsi="Arial" w:cs="Arial"/>
          <w:bCs/>
          <w:spacing w:val="10"/>
        </w:rPr>
        <w:t>§</w:t>
      </w:r>
      <w:r w:rsidRPr="007F7A97">
        <w:rPr>
          <w:rFonts w:ascii="Arial" w:hAnsi="Arial" w:cs="Arial"/>
        </w:rPr>
        <w:t xml:space="preserve"> </w:t>
      </w:r>
      <w:r w:rsidR="00790616">
        <w:rPr>
          <w:rFonts w:ascii="Arial" w:hAnsi="Arial" w:cs="Arial"/>
        </w:rPr>
        <w:t>3</w:t>
      </w:r>
      <w:r w:rsidRPr="007F7A97">
        <w:rPr>
          <w:rFonts w:ascii="Arial" w:hAnsi="Arial" w:cs="Arial"/>
        </w:rPr>
        <w:t xml:space="preserve"> ust. 1 </w:t>
      </w:r>
      <w:r w:rsidR="00790616">
        <w:rPr>
          <w:rFonts w:ascii="Arial" w:hAnsi="Arial" w:cs="Arial"/>
        </w:rPr>
        <w:t>U</w:t>
      </w:r>
      <w:r w:rsidRPr="007F7A97">
        <w:rPr>
          <w:rFonts w:ascii="Arial" w:hAnsi="Arial" w:cs="Arial"/>
        </w:rPr>
        <w:t>mowy.</w:t>
      </w:r>
    </w:p>
    <w:p w14:paraId="55D56A08" w14:textId="4526643B" w:rsidR="007F0980" w:rsidRPr="007F7A97" w:rsidRDefault="007F0980">
      <w:pPr>
        <w:numPr>
          <w:ilvl w:val="0"/>
          <w:numId w:val="26"/>
        </w:numPr>
        <w:suppressAutoHyphens w:val="0"/>
        <w:spacing w:after="0"/>
        <w:ind w:left="426" w:hanging="426"/>
        <w:jc w:val="both"/>
        <w:rPr>
          <w:rFonts w:ascii="Arial" w:hAnsi="Arial" w:cs="Arial"/>
        </w:rPr>
      </w:pPr>
      <w:r w:rsidRPr="007F7A97">
        <w:rPr>
          <w:rFonts w:ascii="Arial" w:hAnsi="Arial" w:cs="Arial"/>
        </w:rPr>
        <w:t xml:space="preserve">Za odstąpienie od umowy przez Wykonawcę z przyczyn zawinionych przez Zamawiającego, Zamawiający zapłaci karę umowną w wysokości </w:t>
      </w:r>
      <w:r w:rsidRPr="007F7A97">
        <w:rPr>
          <w:rFonts w:ascii="Arial" w:hAnsi="Arial" w:cs="Arial"/>
          <w:b/>
          <w:bCs/>
        </w:rPr>
        <w:t>20%</w:t>
      </w:r>
      <w:r w:rsidRPr="007F7A97">
        <w:rPr>
          <w:rFonts w:ascii="Arial" w:hAnsi="Arial" w:cs="Arial"/>
          <w:bCs/>
        </w:rPr>
        <w:t xml:space="preserve"> wynagrodzenia, o którym mowa w § </w:t>
      </w:r>
      <w:r w:rsidR="003A6B00">
        <w:rPr>
          <w:rFonts w:ascii="Arial" w:hAnsi="Arial" w:cs="Arial"/>
          <w:bCs/>
        </w:rPr>
        <w:t xml:space="preserve">3 </w:t>
      </w:r>
      <w:r w:rsidRPr="007F7A97">
        <w:rPr>
          <w:rFonts w:ascii="Arial" w:hAnsi="Arial" w:cs="Arial"/>
          <w:bCs/>
        </w:rPr>
        <w:t>ust. 1</w:t>
      </w:r>
      <w:r w:rsidRPr="007F7A97">
        <w:rPr>
          <w:rFonts w:ascii="Arial" w:hAnsi="Arial" w:cs="Arial"/>
        </w:rPr>
        <w:t>.</w:t>
      </w:r>
    </w:p>
    <w:p w14:paraId="77518E84" w14:textId="3D2D7120" w:rsidR="007F0980" w:rsidRPr="007F7A97" w:rsidRDefault="007F0980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7F7A97">
        <w:rPr>
          <w:rFonts w:ascii="Arial" w:hAnsi="Arial" w:cs="Arial"/>
        </w:rPr>
        <w:t xml:space="preserve">Łączna maksymalna wysokość kar umownych, których Strony mogą dochodzić to </w:t>
      </w:r>
      <w:r w:rsidRPr="007F7A97">
        <w:rPr>
          <w:rFonts w:ascii="Arial" w:hAnsi="Arial" w:cs="Arial"/>
          <w:b/>
          <w:bCs/>
        </w:rPr>
        <w:t>30%</w:t>
      </w:r>
      <w:r w:rsidR="00C273CF" w:rsidRPr="007F7A97">
        <w:rPr>
          <w:rFonts w:ascii="Arial" w:hAnsi="Arial" w:cs="Arial"/>
        </w:rPr>
        <w:t xml:space="preserve"> </w:t>
      </w:r>
      <w:r w:rsidRPr="007F7A97">
        <w:rPr>
          <w:rFonts w:ascii="Arial" w:hAnsi="Arial" w:cs="Arial"/>
        </w:rPr>
        <w:t xml:space="preserve">wynagrodzenia, o którym mowa w § </w:t>
      </w:r>
      <w:r w:rsidR="003A6B00">
        <w:rPr>
          <w:rFonts w:ascii="Arial" w:hAnsi="Arial" w:cs="Arial"/>
        </w:rPr>
        <w:t>3</w:t>
      </w:r>
      <w:r w:rsidRPr="007F7A97">
        <w:rPr>
          <w:rFonts w:ascii="Arial" w:hAnsi="Arial" w:cs="Arial"/>
        </w:rPr>
        <w:t xml:space="preserve"> ust. 1 </w:t>
      </w:r>
      <w:r w:rsidR="003A6B00">
        <w:rPr>
          <w:rFonts w:ascii="Arial" w:hAnsi="Arial" w:cs="Arial"/>
        </w:rPr>
        <w:t>Umowy</w:t>
      </w:r>
      <w:r w:rsidRPr="007F7A97">
        <w:rPr>
          <w:rFonts w:ascii="Arial" w:hAnsi="Arial" w:cs="Arial"/>
        </w:rPr>
        <w:t>.</w:t>
      </w:r>
    </w:p>
    <w:p w14:paraId="0ED56773" w14:textId="77777777" w:rsidR="00F557B4" w:rsidRPr="00DA77E3" w:rsidRDefault="007F0980">
      <w:pPr>
        <w:numPr>
          <w:ilvl w:val="0"/>
          <w:numId w:val="26"/>
        </w:numPr>
        <w:suppressAutoHyphens w:val="0"/>
        <w:spacing w:after="0"/>
        <w:ind w:left="426" w:hanging="426"/>
        <w:jc w:val="both"/>
        <w:rPr>
          <w:rFonts w:ascii="Arial" w:hAnsi="Arial" w:cs="Arial"/>
        </w:rPr>
      </w:pPr>
      <w:r w:rsidRPr="009D066B">
        <w:rPr>
          <w:rFonts w:ascii="Arial" w:hAnsi="Arial" w:cs="Arial"/>
        </w:rPr>
        <w:t xml:space="preserve">Zamawiający zastrzega sobie prawo dochodzenia odszkodowania uzupełniającego, jeśli </w:t>
      </w:r>
      <w:r w:rsidRPr="00840EC7">
        <w:rPr>
          <w:rFonts w:ascii="Arial" w:hAnsi="Arial" w:cs="Arial"/>
        </w:rPr>
        <w:t>poniesiona szkoda przekroczy wysokość zastrzeżonych kar umownych.</w:t>
      </w:r>
    </w:p>
    <w:p w14:paraId="7C1E7541" w14:textId="04905D42" w:rsidR="00A6798B" w:rsidRPr="005535A3" w:rsidRDefault="00A6798B" w:rsidP="00626E55">
      <w:pPr>
        <w:pStyle w:val="Nagwek1"/>
        <w:spacing w:after="240"/>
        <w:jc w:val="center"/>
        <w:rPr>
          <w:rFonts w:ascii="Arial" w:hAnsi="Arial" w:cs="Arial"/>
          <w:b/>
          <w:bCs/>
          <w:color w:val="auto"/>
          <w:spacing w:val="10"/>
          <w:sz w:val="28"/>
          <w:szCs w:val="28"/>
        </w:rPr>
      </w:pPr>
      <w:r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>§</w:t>
      </w:r>
      <w:r w:rsidR="00E33789"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>9</w:t>
      </w:r>
      <w:r w:rsidR="00C73D7A"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>.</w:t>
      </w:r>
      <w:r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 xml:space="preserve"> ZMIANA KIEROWNIKA PRAC</w:t>
      </w:r>
    </w:p>
    <w:p w14:paraId="37852A5C" w14:textId="0173E403" w:rsidR="00A6798B" w:rsidRPr="004E7DA7" w:rsidRDefault="00A6798B" w:rsidP="008B5C69">
      <w:pPr>
        <w:numPr>
          <w:ilvl w:val="0"/>
          <w:numId w:val="34"/>
        </w:numPr>
        <w:suppressAutoHyphens w:val="0"/>
        <w:spacing w:after="0"/>
        <w:ind w:left="360"/>
        <w:contextualSpacing/>
        <w:jc w:val="both"/>
        <w:rPr>
          <w:rFonts w:ascii="Arial" w:hAnsi="Arial" w:cs="Arial"/>
          <w:lang w:eastAsia="pl-PL"/>
        </w:rPr>
      </w:pPr>
      <w:r w:rsidRPr="004E7DA7">
        <w:rPr>
          <w:rFonts w:ascii="Arial" w:hAnsi="Arial" w:cs="Arial"/>
          <w:lang w:eastAsia="pl-PL"/>
        </w:rPr>
        <w:t xml:space="preserve">Wykonawca z własnej inicjatywy może zaproponować zmianę </w:t>
      </w:r>
      <w:bookmarkStart w:id="8" w:name="_Hlk146190499"/>
      <w:r w:rsidRPr="004E7DA7">
        <w:rPr>
          <w:rFonts w:ascii="Arial" w:hAnsi="Arial" w:cs="Arial"/>
          <w:lang w:eastAsia="pl-PL"/>
        </w:rPr>
        <w:t xml:space="preserve">kierownika prac </w:t>
      </w:r>
      <w:bookmarkEnd w:id="8"/>
      <w:r w:rsidRPr="00297B92">
        <w:rPr>
          <w:rFonts w:ascii="Arial" w:hAnsi="Arial" w:cs="Arial"/>
          <w:lang w:eastAsia="pl-PL"/>
        </w:rPr>
        <w:t>wymienionego w „Wykazie osób, które będą uczestniczyć w wykonywaniu zamówienia” jedynie w przypadkach</w:t>
      </w:r>
      <w:r w:rsidRPr="004E7DA7">
        <w:rPr>
          <w:rFonts w:ascii="Arial" w:hAnsi="Arial" w:cs="Arial"/>
          <w:lang w:eastAsia="pl-PL"/>
        </w:rPr>
        <w:t xml:space="preserve">: </w:t>
      </w:r>
    </w:p>
    <w:p w14:paraId="0AB6ED0F" w14:textId="77777777" w:rsidR="00A6798B" w:rsidRPr="004E7DA7" w:rsidRDefault="00A6798B" w:rsidP="008B5C69">
      <w:pPr>
        <w:numPr>
          <w:ilvl w:val="0"/>
          <w:numId w:val="35"/>
        </w:numPr>
        <w:suppressAutoHyphens w:val="0"/>
        <w:spacing w:after="0"/>
        <w:ind w:left="708"/>
        <w:jc w:val="both"/>
        <w:rPr>
          <w:rFonts w:ascii="Arial" w:hAnsi="Arial" w:cs="Arial"/>
          <w:lang w:eastAsia="pl-PL"/>
        </w:rPr>
      </w:pPr>
      <w:r w:rsidRPr="004E7DA7">
        <w:rPr>
          <w:rFonts w:ascii="Arial" w:hAnsi="Arial" w:cs="Arial"/>
          <w:lang w:eastAsia="pl-PL"/>
        </w:rPr>
        <w:t xml:space="preserve">śmierci kierownika prac, choroby kierownika prac lub innych zdarzeń losowych dotyczących osoby kierownika prac, </w:t>
      </w:r>
    </w:p>
    <w:p w14:paraId="26B0FF90" w14:textId="77777777" w:rsidR="00A6798B" w:rsidRPr="004E7DA7" w:rsidRDefault="00A6798B" w:rsidP="008B5C69">
      <w:pPr>
        <w:numPr>
          <w:ilvl w:val="0"/>
          <w:numId w:val="35"/>
        </w:numPr>
        <w:suppressAutoHyphens w:val="0"/>
        <w:spacing w:after="0"/>
        <w:ind w:left="708"/>
        <w:jc w:val="both"/>
        <w:rPr>
          <w:rFonts w:ascii="Arial" w:hAnsi="Arial" w:cs="Arial"/>
          <w:lang w:eastAsia="pl-PL"/>
        </w:rPr>
      </w:pPr>
      <w:r w:rsidRPr="004E7DA7">
        <w:rPr>
          <w:rFonts w:ascii="Arial" w:hAnsi="Arial" w:cs="Arial"/>
          <w:lang w:eastAsia="pl-PL"/>
        </w:rPr>
        <w:t xml:space="preserve">niewywiązywania się kierownika prac z obowiązków wynikających z niniejszej umowy, </w:t>
      </w:r>
    </w:p>
    <w:p w14:paraId="6F490A1B" w14:textId="77777777" w:rsidR="00A6798B" w:rsidRPr="004E7DA7" w:rsidRDefault="00A6798B" w:rsidP="008B5C69">
      <w:pPr>
        <w:numPr>
          <w:ilvl w:val="0"/>
          <w:numId w:val="35"/>
        </w:numPr>
        <w:suppressAutoHyphens w:val="0"/>
        <w:spacing w:after="0"/>
        <w:ind w:left="708"/>
        <w:jc w:val="both"/>
        <w:rPr>
          <w:rFonts w:ascii="Arial" w:hAnsi="Arial" w:cs="Arial"/>
          <w:lang w:eastAsia="pl-PL"/>
        </w:rPr>
      </w:pPr>
      <w:r w:rsidRPr="004E7DA7">
        <w:rPr>
          <w:rFonts w:ascii="Arial" w:hAnsi="Arial" w:cs="Arial"/>
          <w:lang w:eastAsia="pl-PL"/>
        </w:rPr>
        <w:t>jeżeli zmiana kierownika prac stanie się konieczna z jakichkolwiek innych przyczyn niezależnych od Wykonawcy (np.: rezygnacji itp.)</w:t>
      </w:r>
      <w:r>
        <w:rPr>
          <w:rFonts w:ascii="Arial" w:hAnsi="Arial" w:cs="Arial"/>
          <w:lang w:eastAsia="pl-PL"/>
        </w:rPr>
        <w:t>.</w:t>
      </w:r>
    </w:p>
    <w:p w14:paraId="6015A2FF" w14:textId="77777777" w:rsidR="00A6798B" w:rsidRPr="004E7DA7" w:rsidRDefault="00A6798B" w:rsidP="008B5C69">
      <w:pPr>
        <w:numPr>
          <w:ilvl w:val="0"/>
          <w:numId w:val="34"/>
        </w:numPr>
        <w:suppressAutoHyphens w:val="0"/>
        <w:spacing w:after="0"/>
        <w:ind w:left="360"/>
        <w:jc w:val="both"/>
        <w:rPr>
          <w:rFonts w:ascii="Arial" w:hAnsi="Arial" w:cs="Arial"/>
          <w:lang w:eastAsia="pl-PL"/>
        </w:rPr>
      </w:pPr>
      <w:r w:rsidRPr="004E7DA7">
        <w:rPr>
          <w:rFonts w:ascii="Arial" w:hAnsi="Arial" w:cs="Arial"/>
          <w:lang w:eastAsia="pl-PL"/>
        </w:rPr>
        <w:lastRenderedPageBreak/>
        <w:t xml:space="preserve">Zmiana, o której mowa w ust. 1 musi być uzasadniona przez Wykonawcę na piśmie </w:t>
      </w:r>
      <w:r w:rsidRPr="004E7DA7">
        <w:rPr>
          <w:rFonts w:ascii="Arial" w:hAnsi="Arial" w:cs="Arial"/>
          <w:lang w:eastAsia="pl-PL"/>
        </w:rPr>
        <w:br/>
        <w:t xml:space="preserve">i zaakceptowana przez Zamawiającego. </w:t>
      </w:r>
    </w:p>
    <w:p w14:paraId="391AEDC6" w14:textId="77777777" w:rsidR="00A6798B" w:rsidRPr="004E7DA7" w:rsidRDefault="00A6798B" w:rsidP="008B5C69">
      <w:pPr>
        <w:numPr>
          <w:ilvl w:val="0"/>
          <w:numId w:val="34"/>
        </w:numPr>
        <w:suppressAutoHyphens w:val="0"/>
        <w:spacing w:after="0"/>
        <w:ind w:left="360"/>
        <w:jc w:val="both"/>
        <w:rPr>
          <w:rFonts w:ascii="Arial" w:hAnsi="Arial" w:cs="Arial"/>
          <w:lang w:eastAsia="pl-PL"/>
        </w:rPr>
      </w:pPr>
      <w:r w:rsidRPr="004E7DA7">
        <w:rPr>
          <w:rFonts w:ascii="Arial" w:hAnsi="Arial" w:cs="Arial"/>
          <w:lang w:eastAsia="pl-PL"/>
        </w:rPr>
        <w:t xml:space="preserve">Zamawiający może zażądać od Wykonawcy zmiany kierownika prac, jeżeli uzna, że kierownik prac nie wykonuje swoich obowiązków wynikających z umowy, w tym nie współpracuje z Zamawiającym. </w:t>
      </w:r>
    </w:p>
    <w:p w14:paraId="5920964D" w14:textId="10DF0E1B" w:rsidR="00A6798B" w:rsidRPr="004E7DA7" w:rsidRDefault="00A6798B" w:rsidP="008B5C69">
      <w:pPr>
        <w:numPr>
          <w:ilvl w:val="0"/>
          <w:numId w:val="34"/>
        </w:numPr>
        <w:suppressAutoHyphens w:val="0"/>
        <w:spacing w:after="0"/>
        <w:ind w:left="360"/>
        <w:jc w:val="both"/>
        <w:rPr>
          <w:rFonts w:ascii="Arial" w:hAnsi="Arial" w:cs="Arial"/>
          <w:lang w:eastAsia="pl-PL"/>
        </w:rPr>
      </w:pPr>
      <w:r w:rsidRPr="004E7DA7">
        <w:rPr>
          <w:rFonts w:ascii="Arial" w:hAnsi="Arial" w:cs="Arial"/>
          <w:lang w:eastAsia="pl-PL"/>
        </w:rPr>
        <w:t xml:space="preserve">Wykonawca obowiązany jest zmienić kierownika prac zgodnie z żądaniem Zamawiającego w terminie wskazanym we wniosku Zamawiającego. </w:t>
      </w:r>
    </w:p>
    <w:p w14:paraId="5232EBDA" w14:textId="7056D24A" w:rsidR="00A6798B" w:rsidRPr="00297B92" w:rsidRDefault="00A6798B" w:rsidP="008B5C69">
      <w:pPr>
        <w:numPr>
          <w:ilvl w:val="0"/>
          <w:numId w:val="34"/>
        </w:numPr>
        <w:suppressAutoHyphens w:val="0"/>
        <w:spacing w:after="0"/>
        <w:ind w:left="360"/>
        <w:contextualSpacing/>
        <w:jc w:val="both"/>
        <w:rPr>
          <w:rFonts w:ascii="Arial" w:hAnsi="Arial" w:cs="Arial"/>
          <w:lang w:eastAsia="pl-PL"/>
        </w:rPr>
      </w:pPr>
      <w:r w:rsidRPr="004E7DA7">
        <w:rPr>
          <w:rFonts w:ascii="Arial" w:hAnsi="Arial" w:cs="Arial"/>
          <w:lang w:eastAsia="pl-PL"/>
        </w:rPr>
        <w:t xml:space="preserve">Zmiana </w:t>
      </w:r>
      <w:r w:rsidRPr="00297B92">
        <w:rPr>
          <w:rFonts w:ascii="Arial" w:hAnsi="Arial" w:cs="Arial"/>
          <w:lang w:eastAsia="pl-PL"/>
        </w:rPr>
        <w:t>kierownika prac w „Wykazie osób, które będą uczestniczyć w wykonywaniu zamówienia” zostanie dopuszczona przez Zamawiającego, jeżeli spełnione będą warunki zdolności technicznej lub zawodowej w zakresie opisanym</w:t>
      </w:r>
      <w:r w:rsidR="00630842">
        <w:rPr>
          <w:rFonts w:ascii="Arial" w:hAnsi="Arial" w:cs="Arial"/>
          <w:lang w:eastAsia="pl-PL"/>
        </w:rPr>
        <w:t xml:space="preserve"> </w:t>
      </w:r>
      <w:r w:rsidRPr="00297B92">
        <w:rPr>
          <w:rFonts w:ascii="Arial" w:hAnsi="Arial" w:cs="Arial"/>
          <w:lang w:eastAsia="pl-PL"/>
        </w:rPr>
        <w:t xml:space="preserve">w rozdziale VIII SWZ oraz </w:t>
      </w:r>
      <w:r w:rsidRPr="004E7DA7">
        <w:rPr>
          <w:rFonts w:ascii="Arial" w:hAnsi="Arial" w:cs="Arial"/>
          <w:lang w:eastAsia="pl-PL"/>
        </w:rPr>
        <w:t xml:space="preserve">jeżeli Wykonawca otrzymałaby taki sam bilans punktowy </w:t>
      </w:r>
      <w:r>
        <w:rPr>
          <w:rFonts w:ascii="Arial" w:hAnsi="Arial" w:cs="Arial"/>
          <w:lang w:eastAsia="pl-PL"/>
        </w:rPr>
        <w:br/>
      </w:r>
      <w:r w:rsidRPr="004E7DA7">
        <w:rPr>
          <w:rFonts w:ascii="Arial" w:hAnsi="Arial" w:cs="Arial"/>
          <w:lang w:eastAsia="pl-PL"/>
        </w:rPr>
        <w:t>w kryteri</w:t>
      </w:r>
      <w:r>
        <w:rPr>
          <w:rFonts w:ascii="Arial" w:hAnsi="Arial" w:cs="Arial"/>
          <w:lang w:eastAsia="pl-PL"/>
        </w:rPr>
        <w:t>um</w:t>
      </w:r>
      <w:r w:rsidRPr="004E7DA7">
        <w:rPr>
          <w:rFonts w:ascii="Arial" w:hAnsi="Arial" w:cs="Arial"/>
          <w:lang w:eastAsia="pl-PL"/>
        </w:rPr>
        <w:t xml:space="preserve"> </w:t>
      </w:r>
      <w:r w:rsidRPr="00DB3AB1">
        <w:rPr>
          <w:rFonts w:ascii="Arial" w:hAnsi="Arial" w:cs="Arial"/>
          <w:lang w:eastAsia="pl-PL"/>
        </w:rPr>
        <w:t>„</w:t>
      </w:r>
      <w:r w:rsidRPr="00DB3AB1">
        <w:rPr>
          <w:rFonts w:ascii="Arial" w:hAnsi="Arial" w:cs="Arial"/>
        </w:rPr>
        <w:t xml:space="preserve">Doświadczenie kierownika prac, skierowanego przez wykonawcę do realizacji </w:t>
      </w:r>
      <w:r w:rsidRPr="00297B92">
        <w:rPr>
          <w:rFonts w:ascii="Arial" w:hAnsi="Arial" w:cs="Arial"/>
        </w:rPr>
        <w:t>zamówienia</w:t>
      </w:r>
      <w:r w:rsidRPr="00297B92">
        <w:rPr>
          <w:rFonts w:cs="Arial"/>
        </w:rPr>
        <w:t xml:space="preserve"> </w:t>
      </w:r>
      <w:r w:rsidRPr="00297B92">
        <w:rPr>
          <w:rFonts w:ascii="Arial" w:hAnsi="Arial" w:cs="Arial"/>
        </w:rPr>
        <w:t>- D</w:t>
      </w:r>
      <w:r w:rsidRPr="00297B92">
        <w:rPr>
          <w:rFonts w:ascii="Arial" w:hAnsi="Arial" w:cs="Arial"/>
          <w:lang w:eastAsia="pl-PL"/>
        </w:rPr>
        <w:t>”, opisanego w rozdziale XIX SWZ.</w:t>
      </w:r>
    </w:p>
    <w:p w14:paraId="00D982B9" w14:textId="664EB160" w:rsidR="00A6798B" w:rsidRPr="003310A1" w:rsidRDefault="00A6798B" w:rsidP="008B5C69">
      <w:pPr>
        <w:numPr>
          <w:ilvl w:val="0"/>
          <w:numId w:val="34"/>
        </w:numPr>
        <w:suppressAutoHyphens w:val="0"/>
        <w:spacing w:after="0"/>
        <w:ind w:left="360"/>
        <w:jc w:val="both"/>
        <w:rPr>
          <w:rFonts w:ascii="Arial" w:hAnsi="Arial" w:cs="Arial"/>
          <w:lang w:eastAsia="pl-PL"/>
        </w:rPr>
      </w:pPr>
      <w:r w:rsidRPr="004E7DA7">
        <w:rPr>
          <w:rFonts w:ascii="Arial" w:hAnsi="Arial" w:cs="Arial"/>
          <w:lang w:eastAsia="pl-PL"/>
        </w:rPr>
        <w:t>Zmiana kierownika prac nie stanowi zmiany postanowień umowy, jednakże zmiana taka wymaga pisemnego powiadomienia drugiej strony oraz uzyskania pisemnej zgody Zamawiającego.</w:t>
      </w:r>
    </w:p>
    <w:p w14:paraId="14C0AFD3" w14:textId="5AC1C82C" w:rsidR="00250A98" w:rsidRPr="005535A3" w:rsidRDefault="00250A98" w:rsidP="00626E55">
      <w:pPr>
        <w:pStyle w:val="Nagwek1"/>
        <w:spacing w:after="2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535A3">
        <w:rPr>
          <w:rFonts w:ascii="Arial" w:hAnsi="Arial" w:cs="Arial"/>
          <w:b/>
          <w:bCs/>
          <w:color w:val="auto"/>
          <w:sz w:val="28"/>
          <w:szCs w:val="28"/>
        </w:rPr>
        <w:t>§</w:t>
      </w:r>
      <w:r w:rsidR="00E33789" w:rsidRPr="005535A3">
        <w:rPr>
          <w:rFonts w:ascii="Arial" w:hAnsi="Arial" w:cs="Arial"/>
          <w:b/>
          <w:bCs/>
          <w:color w:val="auto"/>
          <w:sz w:val="28"/>
          <w:szCs w:val="28"/>
        </w:rPr>
        <w:t>10</w:t>
      </w:r>
      <w:r w:rsidR="00C73D7A" w:rsidRPr="005535A3">
        <w:rPr>
          <w:rFonts w:ascii="Arial" w:hAnsi="Arial" w:cs="Arial"/>
          <w:b/>
          <w:bCs/>
          <w:color w:val="auto"/>
          <w:sz w:val="28"/>
          <w:szCs w:val="28"/>
        </w:rPr>
        <w:t>.</w:t>
      </w:r>
      <w:r w:rsidR="00DA77E3" w:rsidRPr="005535A3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5535A3">
        <w:rPr>
          <w:rFonts w:ascii="Arial" w:hAnsi="Arial" w:cs="Arial"/>
          <w:b/>
          <w:bCs/>
          <w:color w:val="auto"/>
          <w:sz w:val="28"/>
          <w:szCs w:val="28"/>
        </w:rPr>
        <w:t>PODWYKONAWSTWO</w:t>
      </w:r>
    </w:p>
    <w:p w14:paraId="3F25E0C8" w14:textId="77777777" w:rsidR="00250A98" w:rsidRPr="00840EC7" w:rsidRDefault="00250A98">
      <w:pPr>
        <w:numPr>
          <w:ilvl w:val="0"/>
          <w:numId w:val="9"/>
        </w:numPr>
        <w:spacing w:after="0"/>
        <w:ind w:left="426" w:hanging="426"/>
        <w:jc w:val="both"/>
        <w:rPr>
          <w:rFonts w:ascii="Arial" w:hAnsi="Arial" w:cs="Arial"/>
          <w:b/>
          <w:bCs/>
        </w:rPr>
      </w:pPr>
      <w:r w:rsidRPr="00840EC7">
        <w:rPr>
          <w:rFonts w:ascii="Arial" w:hAnsi="Arial" w:cs="Arial"/>
        </w:rPr>
        <w:t>Wykonawca może powierzyć wykonanie części zamówienia podwykonawcy</w:t>
      </w:r>
      <w:r w:rsidRPr="00840EC7">
        <w:rPr>
          <w:rStyle w:val="Odwoanieprzypisudolnego"/>
          <w:rFonts w:ascii="Arial" w:hAnsi="Arial" w:cs="Arial"/>
        </w:rPr>
        <w:footnoteReference w:id="2"/>
      </w:r>
      <w:r w:rsidRPr="00840EC7">
        <w:rPr>
          <w:rFonts w:ascii="Arial" w:hAnsi="Arial" w:cs="Arial"/>
        </w:rPr>
        <w:t>.</w:t>
      </w:r>
    </w:p>
    <w:p w14:paraId="2B2D3C2A" w14:textId="77777777" w:rsidR="00250A98" w:rsidRPr="00840EC7" w:rsidRDefault="00250A98">
      <w:pPr>
        <w:numPr>
          <w:ilvl w:val="0"/>
          <w:numId w:val="9"/>
        </w:numPr>
        <w:suppressAutoHyphens w:val="0"/>
        <w:spacing w:after="0"/>
        <w:ind w:left="426" w:hanging="426"/>
        <w:jc w:val="both"/>
        <w:rPr>
          <w:rFonts w:ascii="Arial" w:hAnsi="Arial" w:cs="Arial"/>
          <w:lang w:eastAsia="pl-PL"/>
        </w:rPr>
      </w:pPr>
      <w:r w:rsidRPr="00840EC7">
        <w:rPr>
          <w:rFonts w:ascii="Arial" w:hAnsi="Arial" w:cs="Arial"/>
          <w:lang w:eastAsia="pl-PL"/>
        </w:rPr>
        <w:t>Jeżeli zmiana albo rezygnacja z podwykonawcy dotyczy podmiotu, na którego zasoby wykonawca powoływał się, na zasadach określonych w art. 118 ust. 1 PZP,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</w:p>
    <w:p w14:paraId="0169D321" w14:textId="77777777" w:rsidR="00250A98" w:rsidRDefault="00250A98">
      <w:pPr>
        <w:numPr>
          <w:ilvl w:val="0"/>
          <w:numId w:val="9"/>
        </w:numPr>
        <w:suppressAutoHyphens w:val="0"/>
        <w:spacing w:after="0"/>
        <w:ind w:left="426" w:hanging="426"/>
        <w:jc w:val="both"/>
        <w:rPr>
          <w:rFonts w:ascii="Arial" w:hAnsi="Arial" w:cs="Arial"/>
          <w:lang w:eastAsia="pl-PL"/>
        </w:rPr>
      </w:pPr>
      <w:r w:rsidRPr="00840EC7">
        <w:rPr>
          <w:rFonts w:ascii="Arial" w:hAnsi="Arial" w:cs="Arial"/>
          <w:lang w:eastAsia="pl-PL"/>
        </w:rPr>
        <w:t>Powierzenie wykonania części zamówienia podwykonawcom nie zwalnia Wykonawcy z</w:t>
      </w:r>
      <w:r w:rsidR="008A6373">
        <w:rPr>
          <w:rFonts w:ascii="Arial" w:hAnsi="Arial" w:cs="Arial"/>
          <w:lang w:eastAsia="pl-PL"/>
        </w:rPr>
        <w:t> </w:t>
      </w:r>
      <w:r w:rsidRPr="00840EC7">
        <w:rPr>
          <w:rFonts w:ascii="Arial" w:hAnsi="Arial" w:cs="Arial"/>
          <w:lang w:eastAsia="pl-PL"/>
        </w:rPr>
        <w:t>odpowiedzialności za należyte wykonanie tego zamówienia.</w:t>
      </w:r>
    </w:p>
    <w:p w14:paraId="53D5517C" w14:textId="60A7F01D" w:rsidR="00250A98" w:rsidRPr="005535A3" w:rsidRDefault="00250A98" w:rsidP="00626E55">
      <w:pPr>
        <w:pStyle w:val="Nagwek1"/>
        <w:spacing w:after="2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535A3">
        <w:rPr>
          <w:rFonts w:ascii="Arial" w:hAnsi="Arial" w:cs="Arial"/>
          <w:b/>
          <w:bCs/>
          <w:color w:val="auto"/>
          <w:spacing w:val="10"/>
          <w:sz w:val="28"/>
          <w:szCs w:val="28"/>
        </w:rPr>
        <w:t>§</w:t>
      </w:r>
      <w:r w:rsidR="00A6798B" w:rsidRPr="005535A3">
        <w:rPr>
          <w:rFonts w:ascii="Arial" w:hAnsi="Arial" w:cs="Arial"/>
          <w:b/>
          <w:bCs/>
          <w:color w:val="auto"/>
          <w:sz w:val="28"/>
          <w:szCs w:val="28"/>
        </w:rPr>
        <w:t>1</w:t>
      </w:r>
      <w:r w:rsidR="00E33789" w:rsidRPr="005535A3">
        <w:rPr>
          <w:rFonts w:ascii="Arial" w:hAnsi="Arial" w:cs="Arial"/>
          <w:b/>
          <w:bCs/>
          <w:color w:val="auto"/>
          <w:sz w:val="28"/>
          <w:szCs w:val="28"/>
        </w:rPr>
        <w:t>1</w:t>
      </w:r>
      <w:r w:rsidR="00C73D7A" w:rsidRPr="005535A3">
        <w:rPr>
          <w:rFonts w:ascii="Arial" w:hAnsi="Arial" w:cs="Arial"/>
          <w:b/>
          <w:bCs/>
          <w:color w:val="auto"/>
          <w:sz w:val="28"/>
          <w:szCs w:val="28"/>
        </w:rPr>
        <w:t>.</w:t>
      </w:r>
      <w:r w:rsidR="00DA77E3" w:rsidRPr="005535A3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5535A3">
        <w:rPr>
          <w:rFonts w:ascii="Arial" w:hAnsi="Arial" w:cs="Arial"/>
          <w:b/>
          <w:bCs/>
          <w:color w:val="auto"/>
          <w:sz w:val="28"/>
          <w:szCs w:val="28"/>
        </w:rPr>
        <w:t>POSTANOWIENIA KOŃCOWE</w:t>
      </w:r>
    </w:p>
    <w:p w14:paraId="39A3DA3D" w14:textId="77777777" w:rsidR="00120728" w:rsidRPr="00840EC7" w:rsidRDefault="00120728" w:rsidP="008B5C69">
      <w:pPr>
        <w:numPr>
          <w:ilvl w:val="0"/>
          <w:numId w:val="30"/>
        </w:numPr>
        <w:suppressAutoHyphens w:val="0"/>
        <w:spacing w:after="0"/>
        <w:ind w:left="567" w:hanging="567"/>
        <w:jc w:val="both"/>
        <w:rPr>
          <w:rFonts w:ascii="Arial" w:hAnsi="Arial" w:cs="Arial"/>
        </w:rPr>
      </w:pPr>
      <w:r w:rsidRPr="00840EC7">
        <w:rPr>
          <w:rFonts w:ascii="Arial" w:hAnsi="Arial" w:cs="Arial"/>
          <w:bCs/>
        </w:rPr>
        <w:t>Wykonawca oświadcza, że zapoznał się z Polityką Środowiskową i Polityką prywatności Zamawiającego i jest świadomy jej znaczenia dla należytej realizacji postanowień umowy.</w:t>
      </w:r>
    </w:p>
    <w:p w14:paraId="5DF83372" w14:textId="77777777" w:rsidR="00326CCF" w:rsidRDefault="00120728" w:rsidP="008B5C69">
      <w:pPr>
        <w:numPr>
          <w:ilvl w:val="0"/>
          <w:numId w:val="30"/>
        </w:numPr>
        <w:suppressAutoHyphens w:val="0"/>
        <w:spacing w:after="0"/>
        <w:ind w:left="567" w:hanging="567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Bez zgody Zamawiającego Wykonawcy nie przysługuje prawo przeniesienia wierzytelności wynikających z niniejszej umowy na osobę trzecią.</w:t>
      </w:r>
    </w:p>
    <w:p w14:paraId="15DA7BBA" w14:textId="77777777" w:rsidR="00326CCF" w:rsidRPr="007F7A97" w:rsidRDefault="00326CCF" w:rsidP="008B5C69">
      <w:pPr>
        <w:numPr>
          <w:ilvl w:val="0"/>
          <w:numId w:val="30"/>
        </w:numPr>
        <w:suppressAutoHyphens w:val="0"/>
        <w:spacing w:after="0"/>
        <w:ind w:left="567" w:hanging="567"/>
        <w:jc w:val="both"/>
        <w:rPr>
          <w:rFonts w:ascii="Arial" w:hAnsi="Arial" w:cs="Arial"/>
        </w:rPr>
      </w:pPr>
      <w:r w:rsidRPr="007F7A97">
        <w:rPr>
          <w:rFonts w:ascii="Arial" w:hAnsi="Arial" w:cs="Arial"/>
        </w:rPr>
        <w:t xml:space="preserve">Każda ze Stron umowy, w przypadku sporu wynikającego z zamówienia, może złożyć wniosek o przeprowadzenie mediacji lub inne polubowne rozwiązanie sporu do Sądu Polubownego przy Prokuratorii Generalnej Rzeczypospolitej Polskiej, wybranego mediatora albo osoby prowadzącej inne polubowne rozwiązanie sporu. </w:t>
      </w:r>
    </w:p>
    <w:p w14:paraId="79C943D7" w14:textId="17886752" w:rsidR="00326CCF" w:rsidRPr="007F7A97" w:rsidRDefault="00326CCF" w:rsidP="008B5C69">
      <w:pPr>
        <w:numPr>
          <w:ilvl w:val="0"/>
          <w:numId w:val="30"/>
        </w:numPr>
        <w:suppressAutoHyphens w:val="0"/>
        <w:spacing w:after="0"/>
        <w:ind w:left="567" w:hanging="567"/>
        <w:jc w:val="both"/>
        <w:rPr>
          <w:rFonts w:ascii="Arial" w:hAnsi="Arial" w:cs="Arial"/>
        </w:rPr>
      </w:pPr>
      <w:r w:rsidRPr="007F7A97">
        <w:rPr>
          <w:rFonts w:ascii="Arial" w:hAnsi="Arial" w:cs="Arial"/>
        </w:rPr>
        <w:lastRenderedPageBreak/>
        <w:t xml:space="preserve">Umowa o mediację lub inne polubowne rozwiązanie sporu może być zawarta także przez wyrażenie przez Stronę zgody na mediację lub inne polubowne rozwiązanie sporu, gdy druga </w:t>
      </w:r>
      <w:r w:rsidR="00093DB8">
        <w:rPr>
          <w:rFonts w:ascii="Arial" w:hAnsi="Arial" w:cs="Arial"/>
        </w:rPr>
        <w:t>S</w:t>
      </w:r>
      <w:r w:rsidRPr="007F7A97">
        <w:rPr>
          <w:rFonts w:ascii="Arial" w:hAnsi="Arial" w:cs="Arial"/>
        </w:rPr>
        <w:t>trona złożyła wniosek, o którym mowa w ust. 2.</w:t>
      </w:r>
    </w:p>
    <w:p w14:paraId="393C94EE" w14:textId="77777777" w:rsidR="00326CCF" w:rsidRPr="007F7A97" w:rsidRDefault="00326CCF" w:rsidP="008B5C69">
      <w:pPr>
        <w:numPr>
          <w:ilvl w:val="0"/>
          <w:numId w:val="30"/>
        </w:numPr>
        <w:suppressAutoHyphens w:val="0"/>
        <w:spacing w:after="0"/>
        <w:ind w:left="567" w:hanging="567"/>
        <w:jc w:val="both"/>
        <w:rPr>
          <w:rFonts w:ascii="Arial" w:hAnsi="Arial" w:cs="Arial"/>
        </w:rPr>
      </w:pPr>
      <w:r w:rsidRPr="007F7A97">
        <w:rPr>
          <w:rFonts w:ascii="Arial" w:hAnsi="Arial" w:cs="Arial"/>
        </w:rPr>
        <w:t>W przypadku braku polubownego rozwiązania sporu, właściwym do rozpoznawania spraw spornych będzie sąd właściwy dla siedziby Zamawiającego.</w:t>
      </w:r>
    </w:p>
    <w:p w14:paraId="642A31D2" w14:textId="2FAC22EF" w:rsidR="00120728" w:rsidRPr="00840EC7" w:rsidRDefault="00120728" w:rsidP="008B5C69">
      <w:pPr>
        <w:numPr>
          <w:ilvl w:val="0"/>
          <w:numId w:val="30"/>
        </w:numPr>
        <w:suppressAutoHyphens w:val="0"/>
        <w:spacing w:after="0"/>
        <w:ind w:left="567" w:hanging="567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 xml:space="preserve">W sprawach nieuregulowanych w Umowie stosuje się przepisy Kodeksu Cywilnego oraz ustawy Prawo </w:t>
      </w:r>
      <w:r w:rsidR="00630842">
        <w:rPr>
          <w:rFonts w:ascii="Arial" w:hAnsi="Arial" w:cs="Arial"/>
        </w:rPr>
        <w:t>z</w:t>
      </w:r>
      <w:r w:rsidRPr="00840EC7">
        <w:rPr>
          <w:rFonts w:ascii="Arial" w:hAnsi="Arial" w:cs="Arial"/>
        </w:rPr>
        <w:t xml:space="preserve">amówień </w:t>
      </w:r>
      <w:r w:rsidR="00630842">
        <w:rPr>
          <w:rFonts w:ascii="Arial" w:hAnsi="Arial" w:cs="Arial"/>
        </w:rPr>
        <w:t>p</w:t>
      </w:r>
      <w:r w:rsidRPr="00840EC7">
        <w:rPr>
          <w:rFonts w:ascii="Arial" w:hAnsi="Arial" w:cs="Arial"/>
        </w:rPr>
        <w:t>ublicznych.</w:t>
      </w:r>
    </w:p>
    <w:p w14:paraId="41C62A71" w14:textId="77777777" w:rsidR="00120728" w:rsidRPr="00840EC7" w:rsidRDefault="00120728" w:rsidP="008B5C69">
      <w:pPr>
        <w:numPr>
          <w:ilvl w:val="0"/>
          <w:numId w:val="30"/>
        </w:numPr>
        <w:suppressAutoHyphens w:val="0"/>
        <w:spacing w:after="0"/>
        <w:ind w:left="567" w:hanging="567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Wszelkie spory mogące wyniknąć z zawartej Umowy będą rozstrzygane przez Strony w drodze bezpośrednich negocjacji w terminie 30 dni od zaistnienia sporu. W razie nie osiągnięcia polubownego rozstrzygnięcia, sądem właściwym dla roszczeń wynikających z niniejszej umowy będzie sąd właściwy miejscowo i rzeczowo dla siedziby Zamawiającego.</w:t>
      </w:r>
    </w:p>
    <w:p w14:paraId="6A571321" w14:textId="77777777" w:rsidR="00250A98" w:rsidRPr="00326CCF" w:rsidRDefault="00120728" w:rsidP="008B5C69">
      <w:pPr>
        <w:numPr>
          <w:ilvl w:val="0"/>
          <w:numId w:val="30"/>
        </w:numPr>
        <w:suppressAutoHyphens w:val="0"/>
        <w:spacing w:after="0"/>
        <w:ind w:left="567" w:hanging="567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Umowa została sporządzona w trzech jednobrzmiących egzemplarzach: dwa egzemplarze dla Zamawiającego, a jeden - dla Wykonawcy/ lub cyfrowo.</w:t>
      </w:r>
    </w:p>
    <w:p w14:paraId="7E62796D" w14:textId="32371BC7" w:rsidR="00030E35" w:rsidRPr="00030E35" w:rsidRDefault="00030E35" w:rsidP="00030E35">
      <w:pPr>
        <w:suppressAutoHyphens w:val="0"/>
        <w:spacing w:after="0" w:line="240" w:lineRule="auto"/>
        <w:rPr>
          <w:rFonts w:ascii="Arial" w:hAnsi="Arial" w:cs="Arial"/>
          <w:sz w:val="18"/>
          <w:szCs w:val="16"/>
        </w:rPr>
      </w:pPr>
    </w:p>
    <w:p w14:paraId="6BABA8ED" w14:textId="701F3E3B" w:rsidR="00250A98" w:rsidRPr="00030E35" w:rsidRDefault="00250A98" w:rsidP="00030E35">
      <w:pPr>
        <w:pStyle w:val="Akapitzlist"/>
        <w:spacing w:after="0"/>
        <w:ind w:left="284"/>
        <w:jc w:val="both"/>
        <w:rPr>
          <w:rFonts w:ascii="Arial" w:hAnsi="Arial" w:cs="Arial"/>
          <w:sz w:val="18"/>
          <w:szCs w:val="16"/>
        </w:rPr>
      </w:pPr>
    </w:p>
    <w:sectPr w:rsidR="00250A98" w:rsidRPr="00030E35" w:rsidSect="001F2E27">
      <w:headerReference w:type="default" r:id="rId15"/>
      <w:footerReference w:type="default" r:id="rId16"/>
      <w:pgSz w:w="11906" w:h="16838"/>
      <w:pgMar w:top="1723" w:right="1417" w:bottom="1417" w:left="1417" w:header="708" w:footer="1052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F170E" w14:textId="77777777" w:rsidR="00DC61A6" w:rsidRDefault="00DC61A6">
      <w:pPr>
        <w:spacing w:after="0" w:line="240" w:lineRule="auto"/>
      </w:pPr>
      <w:r>
        <w:separator/>
      </w:r>
    </w:p>
  </w:endnote>
  <w:endnote w:type="continuationSeparator" w:id="0">
    <w:p w14:paraId="1E6B0313" w14:textId="77777777" w:rsidR="00DC61A6" w:rsidRDefault="00DC6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G Mincho Light J">
    <w:altName w:val="Times New Roman"/>
    <w:charset w:val="00"/>
    <w:family w:val="auto"/>
    <w:pitch w:val="variable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EB058" w14:textId="77777777" w:rsidR="00250A98" w:rsidRPr="00121E23" w:rsidRDefault="009A4FFB" w:rsidP="00176966">
    <w:pPr>
      <w:pStyle w:val="Stopka"/>
      <w:jc w:val="center"/>
      <w:rPr>
        <w:sz w:val="16"/>
        <w:szCs w:val="16"/>
      </w:rPr>
    </w:pPr>
    <w:r w:rsidRPr="00613AF1">
      <w:rPr>
        <w:sz w:val="16"/>
        <w:szCs w:val="16"/>
      </w:rPr>
      <w:fldChar w:fldCharType="begin"/>
    </w:r>
    <w:r w:rsidR="00250A98" w:rsidRPr="00613AF1">
      <w:rPr>
        <w:sz w:val="16"/>
        <w:szCs w:val="16"/>
      </w:rPr>
      <w:instrText xml:space="preserve"> PAGE   \* MERGEFORMAT </w:instrText>
    </w:r>
    <w:r w:rsidRPr="00613AF1">
      <w:rPr>
        <w:sz w:val="16"/>
        <w:szCs w:val="16"/>
      </w:rPr>
      <w:fldChar w:fldCharType="separate"/>
    </w:r>
    <w:r w:rsidR="00C55D68" w:rsidRPr="00C55D68">
      <w:rPr>
        <w:b/>
        <w:noProof/>
        <w:sz w:val="16"/>
        <w:szCs w:val="16"/>
      </w:rPr>
      <w:t>1</w:t>
    </w:r>
    <w:r w:rsidRPr="00613AF1">
      <w:rPr>
        <w:sz w:val="16"/>
        <w:szCs w:val="16"/>
      </w:rPr>
      <w:fldChar w:fldCharType="end"/>
    </w:r>
    <w:r w:rsidR="00250A98" w:rsidRPr="00613AF1">
      <w:rPr>
        <w:b/>
        <w:sz w:val="16"/>
        <w:szCs w:val="16"/>
      </w:rPr>
      <w:t xml:space="preserve"> | </w:t>
    </w:r>
    <w:r w:rsidR="00250A98" w:rsidRPr="00613AF1">
      <w:rPr>
        <w:color w:val="7F7F7F"/>
        <w:spacing w:val="60"/>
        <w:sz w:val="16"/>
        <w:szCs w:val="16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452DB" w14:textId="77777777" w:rsidR="00DC61A6" w:rsidRDefault="00DC61A6">
      <w:pPr>
        <w:spacing w:after="0" w:line="240" w:lineRule="auto"/>
      </w:pPr>
      <w:r>
        <w:separator/>
      </w:r>
    </w:p>
  </w:footnote>
  <w:footnote w:type="continuationSeparator" w:id="0">
    <w:p w14:paraId="6DC29CD1" w14:textId="77777777" w:rsidR="00DC61A6" w:rsidRDefault="00DC61A6">
      <w:pPr>
        <w:spacing w:after="0" w:line="240" w:lineRule="auto"/>
      </w:pPr>
      <w:r>
        <w:continuationSeparator/>
      </w:r>
    </w:p>
  </w:footnote>
  <w:footnote w:id="1">
    <w:p w14:paraId="397E6A3F" w14:textId="59E288DE" w:rsidR="0084567E" w:rsidRPr="0084567E" w:rsidRDefault="0084567E">
      <w:pPr>
        <w:pStyle w:val="Tekstprzypisudolnego"/>
        <w:rPr>
          <w:sz w:val="18"/>
          <w:szCs w:val="18"/>
        </w:rPr>
      </w:pPr>
      <w:r w:rsidRPr="0084567E">
        <w:rPr>
          <w:rStyle w:val="Odwoanieprzypisudolnego"/>
          <w:sz w:val="18"/>
          <w:szCs w:val="18"/>
        </w:rPr>
        <w:footnoteRef/>
      </w:r>
      <w:r w:rsidRPr="0084567E">
        <w:rPr>
          <w:sz w:val="18"/>
          <w:szCs w:val="18"/>
        </w:rPr>
        <w:t xml:space="preserve"> </w:t>
      </w:r>
      <w:r w:rsidRPr="0084567E">
        <w:rPr>
          <w:rFonts w:ascii="Arial" w:hAnsi="Arial" w:cs="Arial"/>
          <w:sz w:val="18"/>
          <w:szCs w:val="18"/>
        </w:rPr>
        <w:t>ilekroć w umowie jest mowa o pisemności należy przez to rozumieć sposób wyrażenia informacji przy użyciu wyrazów, cyfr lub innych znaków pisarskich, które można odczytać i powielić, w tym przekazywanych przy użyciu środków komunikacji elektronicznej</w:t>
      </w:r>
    </w:p>
  </w:footnote>
  <w:footnote w:id="2">
    <w:p w14:paraId="389D170C" w14:textId="77777777" w:rsidR="00250A98" w:rsidRPr="00A75EDD" w:rsidRDefault="00250A98" w:rsidP="00E85E66">
      <w:pPr>
        <w:ind w:left="142" w:hanging="142"/>
        <w:rPr>
          <w:rFonts w:ascii="Arial" w:hAnsi="Arial" w:cs="Arial"/>
          <w:sz w:val="16"/>
          <w:szCs w:val="16"/>
        </w:rPr>
      </w:pPr>
      <w:r w:rsidRPr="00692D8A">
        <w:rPr>
          <w:rStyle w:val="Odwoanieprzypisudolnego"/>
          <w:rFonts w:ascii="Arial" w:hAnsi="Arial" w:cs="Arial"/>
          <w:sz w:val="20"/>
          <w:szCs w:val="20"/>
        </w:rPr>
        <w:footnoteRef/>
      </w:r>
      <w:r w:rsidRPr="00692D8A">
        <w:rPr>
          <w:rFonts w:ascii="Arial" w:hAnsi="Arial" w:cs="Arial"/>
          <w:sz w:val="20"/>
          <w:szCs w:val="20"/>
        </w:rPr>
        <w:t xml:space="preserve"> </w:t>
      </w:r>
      <w:r w:rsidRPr="00A75EDD">
        <w:rPr>
          <w:rFonts w:ascii="Arial" w:hAnsi="Arial" w:cs="Arial"/>
          <w:sz w:val="16"/>
          <w:szCs w:val="16"/>
        </w:rPr>
        <w:t xml:space="preserve">Zgodnie z art. 123 ustawy Prawo zamówień publicznych </w:t>
      </w:r>
      <w:r w:rsidRPr="00A75EDD">
        <w:rPr>
          <w:rFonts w:ascii="Arial" w:hAnsi="Arial" w:cs="Arial"/>
          <w:sz w:val="16"/>
          <w:szCs w:val="16"/>
          <w:u w:val="single"/>
        </w:rPr>
        <w:t>Wykonawca nie może</w:t>
      </w:r>
      <w:r w:rsidRPr="00A75EDD">
        <w:rPr>
          <w:rFonts w:ascii="Arial" w:hAnsi="Arial" w:cs="Arial"/>
          <w:sz w:val="16"/>
          <w:szCs w:val="16"/>
        </w:rPr>
        <w:t>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7D89F761" w14:textId="77777777" w:rsidR="00250A98" w:rsidRDefault="00250A98" w:rsidP="001A48B3">
      <w:pPr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4694" w14:textId="77777777" w:rsidR="00250A98" w:rsidRDefault="007E2E72">
    <w:pPr>
      <w:pStyle w:val="Nagwek"/>
    </w:pPr>
    <w:r>
      <w:rPr>
        <w:noProof/>
        <w:lang w:eastAsia="pl-PL"/>
      </w:rPr>
      <w:drawing>
        <wp:inline distT="0" distB="0" distL="0" distR="0" wp14:anchorId="2C272D41" wp14:editId="75FFD64D">
          <wp:extent cx="4895850" cy="495300"/>
          <wp:effectExtent l="19050" t="0" r="0" b="0"/>
          <wp:docPr id="648617031" name="Obraz 6486170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5850" cy="4953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bullet"/>
      <w:pStyle w:val="Nagwek6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00000007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3405"/>
        </w:tabs>
        <w:ind w:left="3405" w:hanging="1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8"/>
    <w:multiLevelType w:val="singleLevel"/>
    <w:tmpl w:val="00000008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3" w15:restartNumberingAfterBreak="0">
    <w:nsid w:val="0000000B"/>
    <w:multiLevelType w:val="multilevel"/>
    <w:tmpl w:val="C5F623BA"/>
    <w:name w:val="WW8Num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  <w:b w:val="0"/>
        <w:bCs w:val="0"/>
        <w:strike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Arial" w:hAnsi="Arial" w:cs="Arial" w:hint="default"/>
        <w:color w:val="auto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10"/>
    <w:multiLevelType w:val="multilevel"/>
    <w:tmpl w:val="00000010"/>
    <w:name w:val="WW8Num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28" w:hanging="360"/>
      </w:pPr>
      <w:rPr>
        <w:rFonts w:ascii="Arial" w:eastAsia="Times New Roman" w:hAnsi="Aria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366C1"/>
    <w:multiLevelType w:val="hybridMultilevel"/>
    <w:tmpl w:val="1988C52C"/>
    <w:lvl w:ilvl="0" w:tplc="C2C6A14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6F2B1F"/>
    <w:multiLevelType w:val="hybridMultilevel"/>
    <w:tmpl w:val="22185D74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7" w15:restartNumberingAfterBreak="0">
    <w:nsid w:val="09676C6F"/>
    <w:multiLevelType w:val="hybridMultilevel"/>
    <w:tmpl w:val="DA2C4C14"/>
    <w:lvl w:ilvl="0" w:tplc="00BA3F3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87025C"/>
    <w:multiLevelType w:val="multilevel"/>
    <w:tmpl w:val="C55023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="Arial" w:hAnsi="Arial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1617331D"/>
    <w:multiLevelType w:val="hybridMultilevel"/>
    <w:tmpl w:val="33A0D1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1650"/>
    <w:multiLevelType w:val="hybridMultilevel"/>
    <w:tmpl w:val="7842F7CA"/>
    <w:lvl w:ilvl="0" w:tplc="814CCCE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AE2CD4"/>
    <w:multiLevelType w:val="multilevel"/>
    <w:tmpl w:val="977AD2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18B33F18"/>
    <w:multiLevelType w:val="hybridMultilevel"/>
    <w:tmpl w:val="E9949B8E"/>
    <w:lvl w:ilvl="0" w:tplc="2EE0BF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C993D51"/>
    <w:multiLevelType w:val="hybridMultilevel"/>
    <w:tmpl w:val="FC863F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42566CF"/>
    <w:multiLevelType w:val="hybridMultilevel"/>
    <w:tmpl w:val="4B7A1B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45A500B"/>
    <w:multiLevelType w:val="hybridMultilevel"/>
    <w:tmpl w:val="1170451E"/>
    <w:lvl w:ilvl="0" w:tplc="DF3C94D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487150B"/>
    <w:multiLevelType w:val="multilevel"/>
    <w:tmpl w:val="00D425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Times New Roman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270935E9"/>
    <w:multiLevelType w:val="multilevel"/>
    <w:tmpl w:val="8E8ACD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="Arial" w:eastAsia="Times New Roman" w:hAnsi="Arial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2C5C124C"/>
    <w:multiLevelType w:val="multilevel"/>
    <w:tmpl w:val="AFDCF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Times New Roman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2E692EDF"/>
    <w:multiLevelType w:val="hybridMultilevel"/>
    <w:tmpl w:val="CF4C173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5021B7"/>
    <w:multiLevelType w:val="hybridMultilevel"/>
    <w:tmpl w:val="E9725AAE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BF8617B2">
      <w:start w:val="1"/>
      <w:numFmt w:val="decimal"/>
      <w:lvlText w:val="%2."/>
      <w:lvlJc w:val="left"/>
      <w:pPr>
        <w:ind w:left="2160" w:hanging="360"/>
      </w:pPr>
      <w:rPr>
        <w:rFonts w:eastAsia="Times New Roman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32C86CF7"/>
    <w:multiLevelType w:val="multilevel"/>
    <w:tmpl w:val="C51C41D2"/>
    <w:lvl w:ilvl="0">
      <w:start w:val="32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ascii="Arial" w:eastAsia="Times New Roman" w:hAnsi="Arial" w:cs="Times New Roman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</w:rPr>
    </w:lvl>
  </w:abstractNum>
  <w:abstractNum w:abstractNumId="22" w15:restartNumberingAfterBreak="0">
    <w:nsid w:val="34914F5D"/>
    <w:multiLevelType w:val="hybridMultilevel"/>
    <w:tmpl w:val="2AD0F61A"/>
    <w:lvl w:ilvl="0" w:tplc="04150011">
      <w:start w:val="1"/>
      <w:numFmt w:val="decimal"/>
      <w:lvlText w:val="%1)"/>
      <w:lvlJc w:val="left"/>
      <w:pPr>
        <w:ind w:left="2292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3" w15:restartNumberingAfterBreak="0">
    <w:nsid w:val="349B5AE1"/>
    <w:multiLevelType w:val="hybridMultilevel"/>
    <w:tmpl w:val="79345C7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35BE66F8"/>
    <w:multiLevelType w:val="hybridMultilevel"/>
    <w:tmpl w:val="FA9E068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BC3A84"/>
    <w:multiLevelType w:val="hybridMultilevel"/>
    <w:tmpl w:val="EFA08A08"/>
    <w:lvl w:ilvl="0" w:tplc="8BB402D8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7">
      <w:start w:val="1"/>
      <w:numFmt w:val="lowerLetter"/>
      <w:lvlText w:val="%2)"/>
      <w:lvlJc w:val="left"/>
      <w:pPr>
        <w:ind w:left="1428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8F71111"/>
    <w:multiLevelType w:val="hybridMultilevel"/>
    <w:tmpl w:val="F1E699A2"/>
    <w:lvl w:ilvl="0" w:tplc="72B884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BE804F8"/>
    <w:multiLevelType w:val="hybridMultilevel"/>
    <w:tmpl w:val="4E9AD084"/>
    <w:lvl w:ilvl="0" w:tplc="0FF209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FB3502"/>
    <w:multiLevelType w:val="hybridMultilevel"/>
    <w:tmpl w:val="575E0C58"/>
    <w:lvl w:ilvl="0" w:tplc="E6C4A7B0">
      <w:start w:val="1"/>
      <w:numFmt w:val="decimal"/>
      <w:lvlText w:val="%1."/>
      <w:lvlJc w:val="left"/>
      <w:pPr>
        <w:ind w:left="578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9" w15:restartNumberingAfterBreak="0">
    <w:nsid w:val="4337550B"/>
    <w:multiLevelType w:val="hybridMultilevel"/>
    <w:tmpl w:val="97A88EDE"/>
    <w:lvl w:ilvl="0" w:tplc="D4460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62D1"/>
    <w:multiLevelType w:val="hybridMultilevel"/>
    <w:tmpl w:val="FC863F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2D2AAB"/>
    <w:multiLevelType w:val="hybridMultilevel"/>
    <w:tmpl w:val="D8548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88559B"/>
    <w:multiLevelType w:val="hybridMultilevel"/>
    <w:tmpl w:val="EC3E9BE8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3" w15:restartNumberingAfterBreak="0">
    <w:nsid w:val="500E6FA7"/>
    <w:multiLevelType w:val="hybridMultilevel"/>
    <w:tmpl w:val="5316E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7E3EF3"/>
    <w:multiLevelType w:val="hybridMultilevel"/>
    <w:tmpl w:val="051C495A"/>
    <w:lvl w:ilvl="0" w:tplc="72B884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49151C"/>
    <w:multiLevelType w:val="hybridMultilevel"/>
    <w:tmpl w:val="7AAC910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8144203"/>
    <w:multiLevelType w:val="hybridMultilevel"/>
    <w:tmpl w:val="25A21B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8823E9B"/>
    <w:multiLevelType w:val="hybridMultilevel"/>
    <w:tmpl w:val="68D8A08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592650CB"/>
    <w:multiLevelType w:val="hybridMultilevel"/>
    <w:tmpl w:val="8DE047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0202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0" w15:restartNumberingAfterBreak="0">
    <w:nsid w:val="64A31349"/>
    <w:multiLevelType w:val="hybridMultilevel"/>
    <w:tmpl w:val="29B0D0E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1A5D18"/>
    <w:multiLevelType w:val="hybridMultilevel"/>
    <w:tmpl w:val="B45E0C44"/>
    <w:lvl w:ilvl="0" w:tplc="F1FE48A2">
      <w:start w:val="1"/>
      <w:numFmt w:val="decimal"/>
      <w:lvlText w:val="%1)"/>
      <w:lvlJc w:val="left"/>
      <w:pPr>
        <w:ind w:left="108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 w15:restartNumberingAfterBreak="0">
    <w:nsid w:val="68B356FA"/>
    <w:multiLevelType w:val="hybridMultilevel"/>
    <w:tmpl w:val="FF4EDDEC"/>
    <w:lvl w:ilvl="0" w:tplc="59E876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AFB645D"/>
    <w:multiLevelType w:val="hybridMultilevel"/>
    <w:tmpl w:val="41609010"/>
    <w:lvl w:ilvl="0" w:tplc="DF8457E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strike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F113DFC"/>
    <w:multiLevelType w:val="hybridMultilevel"/>
    <w:tmpl w:val="A218FE64"/>
    <w:lvl w:ilvl="0" w:tplc="58A88CD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F7C3407"/>
    <w:multiLevelType w:val="hybridMultilevel"/>
    <w:tmpl w:val="A2263BB8"/>
    <w:lvl w:ilvl="0" w:tplc="2124D26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591231"/>
    <w:multiLevelType w:val="hybridMultilevel"/>
    <w:tmpl w:val="9F2035E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A183D37"/>
    <w:multiLevelType w:val="hybridMultilevel"/>
    <w:tmpl w:val="65B6743A"/>
    <w:lvl w:ilvl="0" w:tplc="5636B63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353790">
    <w:abstractNumId w:val="0"/>
  </w:num>
  <w:num w:numId="2" w16cid:durableId="559947405">
    <w:abstractNumId w:val="15"/>
  </w:num>
  <w:num w:numId="3" w16cid:durableId="2101179233">
    <w:abstractNumId w:val="12"/>
  </w:num>
  <w:num w:numId="4" w16cid:durableId="449055488">
    <w:abstractNumId w:val="43"/>
  </w:num>
  <w:num w:numId="5" w16cid:durableId="1120148381">
    <w:abstractNumId w:val="29"/>
  </w:num>
  <w:num w:numId="6" w16cid:durableId="1764647824">
    <w:abstractNumId w:val="14"/>
  </w:num>
  <w:num w:numId="7" w16cid:durableId="158617786">
    <w:abstractNumId w:val="25"/>
  </w:num>
  <w:num w:numId="8" w16cid:durableId="2089419540">
    <w:abstractNumId w:val="7"/>
  </w:num>
  <w:num w:numId="9" w16cid:durableId="1756439351">
    <w:abstractNumId w:val="45"/>
  </w:num>
  <w:num w:numId="10" w16cid:durableId="4199154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7515260">
    <w:abstractNumId w:val="28"/>
  </w:num>
  <w:num w:numId="12" w16cid:durableId="1469086645">
    <w:abstractNumId w:val="41"/>
  </w:num>
  <w:num w:numId="13" w16cid:durableId="1930503930">
    <w:abstractNumId w:val="16"/>
  </w:num>
  <w:num w:numId="14" w16cid:durableId="1565800838">
    <w:abstractNumId w:val="17"/>
  </w:num>
  <w:num w:numId="15" w16cid:durableId="1418863129">
    <w:abstractNumId w:val="11"/>
  </w:num>
  <w:num w:numId="16" w16cid:durableId="1970738412">
    <w:abstractNumId w:val="39"/>
  </w:num>
  <w:num w:numId="17" w16cid:durableId="2029984120">
    <w:abstractNumId w:val="13"/>
  </w:num>
  <w:num w:numId="18" w16cid:durableId="613636439">
    <w:abstractNumId w:val="30"/>
  </w:num>
  <w:num w:numId="19" w16cid:durableId="1471552929">
    <w:abstractNumId w:val="5"/>
  </w:num>
  <w:num w:numId="20" w16cid:durableId="523255356">
    <w:abstractNumId w:val="46"/>
  </w:num>
  <w:num w:numId="21" w16cid:durableId="1923417448">
    <w:abstractNumId w:val="34"/>
  </w:num>
  <w:num w:numId="22" w16cid:durableId="1901865474">
    <w:abstractNumId w:val="26"/>
  </w:num>
  <w:num w:numId="23" w16cid:durableId="813377915">
    <w:abstractNumId w:val="42"/>
  </w:num>
  <w:num w:numId="24" w16cid:durableId="852261471">
    <w:abstractNumId w:val="8"/>
  </w:num>
  <w:num w:numId="25" w16cid:durableId="914900388">
    <w:abstractNumId w:val="18"/>
  </w:num>
  <w:num w:numId="26" w16cid:durableId="1089542452">
    <w:abstractNumId w:val="40"/>
  </w:num>
  <w:num w:numId="27" w16cid:durableId="20722510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87697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78294309">
    <w:abstractNumId w:val="21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1890651">
    <w:abstractNumId w:val="9"/>
  </w:num>
  <w:num w:numId="31" w16cid:durableId="1255018592">
    <w:abstractNumId w:val="22"/>
  </w:num>
  <w:num w:numId="32" w16cid:durableId="1617058528">
    <w:abstractNumId w:val="27"/>
  </w:num>
  <w:num w:numId="33" w16cid:durableId="613756278">
    <w:abstractNumId w:val="10"/>
  </w:num>
  <w:num w:numId="34" w16cid:durableId="503281290">
    <w:abstractNumId w:val="33"/>
  </w:num>
  <w:num w:numId="35" w16cid:durableId="1296594990">
    <w:abstractNumId w:val="37"/>
  </w:num>
  <w:num w:numId="36" w16cid:durableId="411128793">
    <w:abstractNumId w:val="31"/>
  </w:num>
  <w:num w:numId="37" w16cid:durableId="2084452420">
    <w:abstractNumId w:val="24"/>
  </w:num>
  <w:num w:numId="38" w16cid:durableId="1880701697">
    <w:abstractNumId w:val="38"/>
  </w:num>
  <w:num w:numId="39" w16cid:durableId="927999298">
    <w:abstractNumId w:val="19"/>
  </w:num>
  <w:num w:numId="40" w16cid:durableId="721758554">
    <w:abstractNumId w:val="44"/>
  </w:num>
  <w:num w:numId="41" w16cid:durableId="1823891916">
    <w:abstractNumId w:val="47"/>
  </w:num>
  <w:num w:numId="42" w16cid:durableId="213126875">
    <w:abstractNumId w:val="6"/>
  </w:num>
  <w:num w:numId="43" w16cid:durableId="2058161148">
    <w:abstractNumId w:val="35"/>
  </w:num>
  <w:num w:numId="44" w16cid:durableId="1001279244">
    <w:abstractNumId w:val="2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18A4"/>
    <w:rsid w:val="0000022D"/>
    <w:rsid w:val="000020EE"/>
    <w:rsid w:val="00007977"/>
    <w:rsid w:val="00010623"/>
    <w:rsid w:val="00010C37"/>
    <w:rsid w:val="00013E82"/>
    <w:rsid w:val="00022EBB"/>
    <w:rsid w:val="00024FFE"/>
    <w:rsid w:val="00027451"/>
    <w:rsid w:val="000307CB"/>
    <w:rsid w:val="000309AF"/>
    <w:rsid w:val="00030E35"/>
    <w:rsid w:val="00031BCC"/>
    <w:rsid w:val="0003203A"/>
    <w:rsid w:val="00033293"/>
    <w:rsid w:val="00036615"/>
    <w:rsid w:val="00043C8F"/>
    <w:rsid w:val="000440B1"/>
    <w:rsid w:val="00050150"/>
    <w:rsid w:val="00052C0C"/>
    <w:rsid w:val="000550F8"/>
    <w:rsid w:val="000571F3"/>
    <w:rsid w:val="00057CC3"/>
    <w:rsid w:val="0006025B"/>
    <w:rsid w:val="0006068C"/>
    <w:rsid w:val="000612F5"/>
    <w:rsid w:val="00074399"/>
    <w:rsid w:val="000801E1"/>
    <w:rsid w:val="00082328"/>
    <w:rsid w:val="00082780"/>
    <w:rsid w:val="00084E05"/>
    <w:rsid w:val="00086714"/>
    <w:rsid w:val="000874E9"/>
    <w:rsid w:val="000875E5"/>
    <w:rsid w:val="00087A3F"/>
    <w:rsid w:val="0009098A"/>
    <w:rsid w:val="00090F7F"/>
    <w:rsid w:val="0009341E"/>
    <w:rsid w:val="00093525"/>
    <w:rsid w:val="00093DB8"/>
    <w:rsid w:val="00094035"/>
    <w:rsid w:val="000966B9"/>
    <w:rsid w:val="000A0EF9"/>
    <w:rsid w:val="000A16E3"/>
    <w:rsid w:val="000A3C12"/>
    <w:rsid w:val="000A487C"/>
    <w:rsid w:val="000A4EE3"/>
    <w:rsid w:val="000A62B8"/>
    <w:rsid w:val="000A6475"/>
    <w:rsid w:val="000B1786"/>
    <w:rsid w:val="000B3692"/>
    <w:rsid w:val="000C1093"/>
    <w:rsid w:val="000C1F81"/>
    <w:rsid w:val="000C2723"/>
    <w:rsid w:val="000C3C56"/>
    <w:rsid w:val="000C4080"/>
    <w:rsid w:val="000C44A8"/>
    <w:rsid w:val="000C45C4"/>
    <w:rsid w:val="000C538C"/>
    <w:rsid w:val="000D04E5"/>
    <w:rsid w:val="000D0CA9"/>
    <w:rsid w:val="000D51C5"/>
    <w:rsid w:val="000D60E0"/>
    <w:rsid w:val="000D685C"/>
    <w:rsid w:val="000D79E0"/>
    <w:rsid w:val="000D7CD0"/>
    <w:rsid w:val="000E01EB"/>
    <w:rsid w:val="000E1655"/>
    <w:rsid w:val="000E33C0"/>
    <w:rsid w:val="000E35C2"/>
    <w:rsid w:val="000E4918"/>
    <w:rsid w:val="000E4E40"/>
    <w:rsid w:val="000E58DC"/>
    <w:rsid w:val="000E6150"/>
    <w:rsid w:val="000F2723"/>
    <w:rsid w:val="000F30A2"/>
    <w:rsid w:val="000F333F"/>
    <w:rsid w:val="000F5891"/>
    <w:rsid w:val="000F5B28"/>
    <w:rsid w:val="000F6C75"/>
    <w:rsid w:val="0010163B"/>
    <w:rsid w:val="00105B52"/>
    <w:rsid w:val="0011076B"/>
    <w:rsid w:val="00110EF0"/>
    <w:rsid w:val="00111626"/>
    <w:rsid w:val="001116AE"/>
    <w:rsid w:val="00114818"/>
    <w:rsid w:val="00116D16"/>
    <w:rsid w:val="00116F75"/>
    <w:rsid w:val="0011770D"/>
    <w:rsid w:val="00120728"/>
    <w:rsid w:val="0012095A"/>
    <w:rsid w:val="0012126D"/>
    <w:rsid w:val="00121780"/>
    <w:rsid w:val="00121843"/>
    <w:rsid w:val="00121E23"/>
    <w:rsid w:val="00126C6E"/>
    <w:rsid w:val="0012728B"/>
    <w:rsid w:val="00127426"/>
    <w:rsid w:val="001300B4"/>
    <w:rsid w:val="0013168B"/>
    <w:rsid w:val="00133DF6"/>
    <w:rsid w:val="00136166"/>
    <w:rsid w:val="00136676"/>
    <w:rsid w:val="00136E6C"/>
    <w:rsid w:val="00143E2C"/>
    <w:rsid w:val="00146EF4"/>
    <w:rsid w:val="001510D9"/>
    <w:rsid w:val="00154380"/>
    <w:rsid w:val="001552C4"/>
    <w:rsid w:val="0015569A"/>
    <w:rsid w:val="00157DEC"/>
    <w:rsid w:val="001644CD"/>
    <w:rsid w:val="001668BD"/>
    <w:rsid w:val="00176893"/>
    <w:rsid w:val="00176966"/>
    <w:rsid w:val="00177623"/>
    <w:rsid w:val="00177C78"/>
    <w:rsid w:val="00177FA2"/>
    <w:rsid w:val="00180EBD"/>
    <w:rsid w:val="00183EFF"/>
    <w:rsid w:val="00184175"/>
    <w:rsid w:val="0018632B"/>
    <w:rsid w:val="001873D5"/>
    <w:rsid w:val="0019064D"/>
    <w:rsid w:val="001922AA"/>
    <w:rsid w:val="00192D3D"/>
    <w:rsid w:val="00195241"/>
    <w:rsid w:val="00197E47"/>
    <w:rsid w:val="001A21E3"/>
    <w:rsid w:val="001A2EC5"/>
    <w:rsid w:val="001A4300"/>
    <w:rsid w:val="001A48B3"/>
    <w:rsid w:val="001A49F2"/>
    <w:rsid w:val="001A6020"/>
    <w:rsid w:val="001A79D2"/>
    <w:rsid w:val="001B187C"/>
    <w:rsid w:val="001B3707"/>
    <w:rsid w:val="001B58C9"/>
    <w:rsid w:val="001B6F7C"/>
    <w:rsid w:val="001B703C"/>
    <w:rsid w:val="001B7E39"/>
    <w:rsid w:val="001C4EE0"/>
    <w:rsid w:val="001C709A"/>
    <w:rsid w:val="001D2A4D"/>
    <w:rsid w:val="001D4471"/>
    <w:rsid w:val="001D7689"/>
    <w:rsid w:val="001E0529"/>
    <w:rsid w:val="001E4023"/>
    <w:rsid w:val="001E5502"/>
    <w:rsid w:val="001E5841"/>
    <w:rsid w:val="001E6182"/>
    <w:rsid w:val="001E7062"/>
    <w:rsid w:val="001E7F25"/>
    <w:rsid w:val="001F0B92"/>
    <w:rsid w:val="001F1913"/>
    <w:rsid w:val="001F1B3F"/>
    <w:rsid w:val="001F2E27"/>
    <w:rsid w:val="001F6170"/>
    <w:rsid w:val="002013D2"/>
    <w:rsid w:val="002016B8"/>
    <w:rsid w:val="002042D0"/>
    <w:rsid w:val="002068BD"/>
    <w:rsid w:val="0021137A"/>
    <w:rsid w:val="002120CB"/>
    <w:rsid w:val="0021323A"/>
    <w:rsid w:val="00217432"/>
    <w:rsid w:val="00222B12"/>
    <w:rsid w:val="00225D4A"/>
    <w:rsid w:val="002264E1"/>
    <w:rsid w:val="0022661D"/>
    <w:rsid w:val="00230B38"/>
    <w:rsid w:val="00232116"/>
    <w:rsid w:val="00232F4F"/>
    <w:rsid w:val="00234D45"/>
    <w:rsid w:val="0023526E"/>
    <w:rsid w:val="00236973"/>
    <w:rsid w:val="002376D5"/>
    <w:rsid w:val="00241D9C"/>
    <w:rsid w:val="002423CD"/>
    <w:rsid w:val="00242BFB"/>
    <w:rsid w:val="00250A98"/>
    <w:rsid w:val="00254AC2"/>
    <w:rsid w:val="00263476"/>
    <w:rsid w:val="00264480"/>
    <w:rsid w:val="00264C82"/>
    <w:rsid w:val="00265051"/>
    <w:rsid w:val="00265D7C"/>
    <w:rsid w:val="00265ED6"/>
    <w:rsid w:val="00266E10"/>
    <w:rsid w:val="0027221E"/>
    <w:rsid w:val="00273024"/>
    <w:rsid w:val="0027685A"/>
    <w:rsid w:val="00276BFF"/>
    <w:rsid w:val="002772E3"/>
    <w:rsid w:val="00281ABD"/>
    <w:rsid w:val="00282AAE"/>
    <w:rsid w:val="002852FD"/>
    <w:rsid w:val="002875B8"/>
    <w:rsid w:val="002904D0"/>
    <w:rsid w:val="00291542"/>
    <w:rsid w:val="002916E1"/>
    <w:rsid w:val="002920D2"/>
    <w:rsid w:val="0029305C"/>
    <w:rsid w:val="00293852"/>
    <w:rsid w:val="002A4F4B"/>
    <w:rsid w:val="002A5053"/>
    <w:rsid w:val="002A50CC"/>
    <w:rsid w:val="002A6CF2"/>
    <w:rsid w:val="002A6CF7"/>
    <w:rsid w:val="002B1215"/>
    <w:rsid w:val="002B2829"/>
    <w:rsid w:val="002B5626"/>
    <w:rsid w:val="002C35C7"/>
    <w:rsid w:val="002C4B1E"/>
    <w:rsid w:val="002D129C"/>
    <w:rsid w:val="002D3FCE"/>
    <w:rsid w:val="002D51D9"/>
    <w:rsid w:val="002D7119"/>
    <w:rsid w:val="002D7861"/>
    <w:rsid w:val="002E07BF"/>
    <w:rsid w:val="002E1C48"/>
    <w:rsid w:val="002E3C30"/>
    <w:rsid w:val="002E52C8"/>
    <w:rsid w:val="002E6823"/>
    <w:rsid w:val="002E6827"/>
    <w:rsid w:val="002E6D23"/>
    <w:rsid w:val="002E7677"/>
    <w:rsid w:val="002F12EC"/>
    <w:rsid w:val="002F1B4A"/>
    <w:rsid w:val="002F4166"/>
    <w:rsid w:val="002F612A"/>
    <w:rsid w:val="002F63D4"/>
    <w:rsid w:val="002F6FF1"/>
    <w:rsid w:val="002F7F3D"/>
    <w:rsid w:val="00301722"/>
    <w:rsid w:val="003018D3"/>
    <w:rsid w:val="003038AF"/>
    <w:rsid w:val="0030481B"/>
    <w:rsid w:val="003061CE"/>
    <w:rsid w:val="00311E26"/>
    <w:rsid w:val="00316BE9"/>
    <w:rsid w:val="00323A23"/>
    <w:rsid w:val="00323EC5"/>
    <w:rsid w:val="00325D96"/>
    <w:rsid w:val="00325F17"/>
    <w:rsid w:val="0032604B"/>
    <w:rsid w:val="00326050"/>
    <w:rsid w:val="0032624A"/>
    <w:rsid w:val="00326CCF"/>
    <w:rsid w:val="00330A46"/>
    <w:rsid w:val="003310A1"/>
    <w:rsid w:val="00331715"/>
    <w:rsid w:val="00331BF0"/>
    <w:rsid w:val="0034069B"/>
    <w:rsid w:val="00340F77"/>
    <w:rsid w:val="00341AE4"/>
    <w:rsid w:val="0034230C"/>
    <w:rsid w:val="003430A4"/>
    <w:rsid w:val="00346EAD"/>
    <w:rsid w:val="003511E5"/>
    <w:rsid w:val="00354756"/>
    <w:rsid w:val="003548C8"/>
    <w:rsid w:val="00355C7E"/>
    <w:rsid w:val="00355ECC"/>
    <w:rsid w:val="00362323"/>
    <w:rsid w:val="00362CD4"/>
    <w:rsid w:val="00364F00"/>
    <w:rsid w:val="003653EB"/>
    <w:rsid w:val="0036702A"/>
    <w:rsid w:val="00367EAD"/>
    <w:rsid w:val="00375B60"/>
    <w:rsid w:val="003775CB"/>
    <w:rsid w:val="00380457"/>
    <w:rsid w:val="003827F6"/>
    <w:rsid w:val="003835EA"/>
    <w:rsid w:val="00383BEA"/>
    <w:rsid w:val="00385A31"/>
    <w:rsid w:val="00385D08"/>
    <w:rsid w:val="003862BD"/>
    <w:rsid w:val="00387662"/>
    <w:rsid w:val="003913B8"/>
    <w:rsid w:val="00391689"/>
    <w:rsid w:val="0039474A"/>
    <w:rsid w:val="00396D57"/>
    <w:rsid w:val="00396E47"/>
    <w:rsid w:val="003A0777"/>
    <w:rsid w:val="003A120B"/>
    <w:rsid w:val="003A13E5"/>
    <w:rsid w:val="003A4DBC"/>
    <w:rsid w:val="003A6B00"/>
    <w:rsid w:val="003B181B"/>
    <w:rsid w:val="003B5101"/>
    <w:rsid w:val="003B719D"/>
    <w:rsid w:val="003C0591"/>
    <w:rsid w:val="003C2757"/>
    <w:rsid w:val="003C36EB"/>
    <w:rsid w:val="003D112D"/>
    <w:rsid w:val="003D252A"/>
    <w:rsid w:val="003D37A4"/>
    <w:rsid w:val="003D387A"/>
    <w:rsid w:val="003D3ADD"/>
    <w:rsid w:val="003D5BC6"/>
    <w:rsid w:val="003D5C39"/>
    <w:rsid w:val="003D7B1F"/>
    <w:rsid w:val="003E7A46"/>
    <w:rsid w:val="003F1048"/>
    <w:rsid w:val="003F20B3"/>
    <w:rsid w:val="003F3D25"/>
    <w:rsid w:val="003F5B7F"/>
    <w:rsid w:val="003F64B7"/>
    <w:rsid w:val="004027F1"/>
    <w:rsid w:val="00403F16"/>
    <w:rsid w:val="00410A8A"/>
    <w:rsid w:val="00411479"/>
    <w:rsid w:val="0041455B"/>
    <w:rsid w:val="004148CB"/>
    <w:rsid w:val="004154E0"/>
    <w:rsid w:val="00417151"/>
    <w:rsid w:val="00420389"/>
    <w:rsid w:val="00421BFB"/>
    <w:rsid w:val="00421E68"/>
    <w:rsid w:val="0042285A"/>
    <w:rsid w:val="00422ECA"/>
    <w:rsid w:val="00423FF1"/>
    <w:rsid w:val="00430124"/>
    <w:rsid w:val="00432F31"/>
    <w:rsid w:val="00441CF6"/>
    <w:rsid w:val="00445A6C"/>
    <w:rsid w:val="004474E1"/>
    <w:rsid w:val="00452C42"/>
    <w:rsid w:val="0045405A"/>
    <w:rsid w:val="004570CF"/>
    <w:rsid w:val="0046020A"/>
    <w:rsid w:val="0046072D"/>
    <w:rsid w:val="00460BD6"/>
    <w:rsid w:val="00460E2F"/>
    <w:rsid w:val="004657C3"/>
    <w:rsid w:val="004671B5"/>
    <w:rsid w:val="00471521"/>
    <w:rsid w:val="00474B86"/>
    <w:rsid w:val="00477310"/>
    <w:rsid w:val="00477551"/>
    <w:rsid w:val="00481A20"/>
    <w:rsid w:val="0048335B"/>
    <w:rsid w:val="00484821"/>
    <w:rsid w:val="004879BF"/>
    <w:rsid w:val="00497522"/>
    <w:rsid w:val="004A2D31"/>
    <w:rsid w:val="004B465E"/>
    <w:rsid w:val="004B6203"/>
    <w:rsid w:val="004C0AAE"/>
    <w:rsid w:val="004C1039"/>
    <w:rsid w:val="004C2ACE"/>
    <w:rsid w:val="004C2B06"/>
    <w:rsid w:val="004C6808"/>
    <w:rsid w:val="004D027F"/>
    <w:rsid w:val="004D0E39"/>
    <w:rsid w:val="004D238C"/>
    <w:rsid w:val="004D31F6"/>
    <w:rsid w:val="004D421B"/>
    <w:rsid w:val="004D49F5"/>
    <w:rsid w:val="004D4E81"/>
    <w:rsid w:val="004D6703"/>
    <w:rsid w:val="004D69AF"/>
    <w:rsid w:val="004E0F84"/>
    <w:rsid w:val="004E1CD9"/>
    <w:rsid w:val="004E3371"/>
    <w:rsid w:val="004E53B2"/>
    <w:rsid w:val="004E5880"/>
    <w:rsid w:val="004F000E"/>
    <w:rsid w:val="004F04BD"/>
    <w:rsid w:val="004F0AB5"/>
    <w:rsid w:val="004F2454"/>
    <w:rsid w:val="004F2B82"/>
    <w:rsid w:val="004F4179"/>
    <w:rsid w:val="004F4779"/>
    <w:rsid w:val="0050082F"/>
    <w:rsid w:val="0050106A"/>
    <w:rsid w:val="0050240E"/>
    <w:rsid w:val="00502D5F"/>
    <w:rsid w:val="00502EB8"/>
    <w:rsid w:val="00503223"/>
    <w:rsid w:val="00507151"/>
    <w:rsid w:val="00507270"/>
    <w:rsid w:val="00512C34"/>
    <w:rsid w:val="00512D82"/>
    <w:rsid w:val="00513DA5"/>
    <w:rsid w:val="00514228"/>
    <w:rsid w:val="00514F21"/>
    <w:rsid w:val="00523EA4"/>
    <w:rsid w:val="005240C1"/>
    <w:rsid w:val="00525722"/>
    <w:rsid w:val="00525AEF"/>
    <w:rsid w:val="005274ED"/>
    <w:rsid w:val="00530E83"/>
    <w:rsid w:val="00532EB3"/>
    <w:rsid w:val="0053434A"/>
    <w:rsid w:val="005346DD"/>
    <w:rsid w:val="005371DF"/>
    <w:rsid w:val="005410B1"/>
    <w:rsid w:val="00541E3F"/>
    <w:rsid w:val="005476BD"/>
    <w:rsid w:val="005477AB"/>
    <w:rsid w:val="00550462"/>
    <w:rsid w:val="005535A3"/>
    <w:rsid w:val="005550F6"/>
    <w:rsid w:val="00555643"/>
    <w:rsid w:val="005569F8"/>
    <w:rsid w:val="0056187D"/>
    <w:rsid w:val="00561EA6"/>
    <w:rsid w:val="00564F4B"/>
    <w:rsid w:val="0056624A"/>
    <w:rsid w:val="00566BF2"/>
    <w:rsid w:val="00576DDB"/>
    <w:rsid w:val="0057709A"/>
    <w:rsid w:val="005778DF"/>
    <w:rsid w:val="005832E8"/>
    <w:rsid w:val="005939BF"/>
    <w:rsid w:val="00594158"/>
    <w:rsid w:val="0059575F"/>
    <w:rsid w:val="005958A7"/>
    <w:rsid w:val="005A1E1F"/>
    <w:rsid w:val="005A1F47"/>
    <w:rsid w:val="005A3BC0"/>
    <w:rsid w:val="005A450D"/>
    <w:rsid w:val="005A4EF1"/>
    <w:rsid w:val="005B27F5"/>
    <w:rsid w:val="005B71DB"/>
    <w:rsid w:val="005C0212"/>
    <w:rsid w:val="005C3E20"/>
    <w:rsid w:val="005C5718"/>
    <w:rsid w:val="005C5AFD"/>
    <w:rsid w:val="005C6A09"/>
    <w:rsid w:val="005D014E"/>
    <w:rsid w:val="005D0DBE"/>
    <w:rsid w:val="005D0F0B"/>
    <w:rsid w:val="005D2060"/>
    <w:rsid w:val="005D3D3A"/>
    <w:rsid w:val="005D494A"/>
    <w:rsid w:val="005D6A0F"/>
    <w:rsid w:val="005D77FE"/>
    <w:rsid w:val="005E1C1E"/>
    <w:rsid w:val="005E4065"/>
    <w:rsid w:val="005E4075"/>
    <w:rsid w:val="005E4099"/>
    <w:rsid w:val="005E786B"/>
    <w:rsid w:val="005F03F4"/>
    <w:rsid w:val="005F093B"/>
    <w:rsid w:val="005F120B"/>
    <w:rsid w:val="005F136A"/>
    <w:rsid w:val="005F2A4A"/>
    <w:rsid w:val="005F3BAF"/>
    <w:rsid w:val="005F5674"/>
    <w:rsid w:val="00600AAF"/>
    <w:rsid w:val="00601FBF"/>
    <w:rsid w:val="00603F98"/>
    <w:rsid w:val="006063EA"/>
    <w:rsid w:val="0060653C"/>
    <w:rsid w:val="00607072"/>
    <w:rsid w:val="0061058E"/>
    <w:rsid w:val="0061156E"/>
    <w:rsid w:val="00613AF1"/>
    <w:rsid w:val="00614C45"/>
    <w:rsid w:val="006151C4"/>
    <w:rsid w:val="00615DB9"/>
    <w:rsid w:val="006209CE"/>
    <w:rsid w:val="00621099"/>
    <w:rsid w:val="006245B9"/>
    <w:rsid w:val="00626E55"/>
    <w:rsid w:val="00630842"/>
    <w:rsid w:val="00632A87"/>
    <w:rsid w:val="00633BCA"/>
    <w:rsid w:val="006345A5"/>
    <w:rsid w:val="0063661B"/>
    <w:rsid w:val="00641711"/>
    <w:rsid w:val="00644330"/>
    <w:rsid w:val="00646B52"/>
    <w:rsid w:val="00650D11"/>
    <w:rsid w:val="006512EB"/>
    <w:rsid w:val="0065399B"/>
    <w:rsid w:val="00655BF7"/>
    <w:rsid w:val="0065664C"/>
    <w:rsid w:val="00662A4F"/>
    <w:rsid w:val="00662F4F"/>
    <w:rsid w:val="0066323C"/>
    <w:rsid w:val="0066415F"/>
    <w:rsid w:val="00666999"/>
    <w:rsid w:val="00674503"/>
    <w:rsid w:val="0067572B"/>
    <w:rsid w:val="00680210"/>
    <w:rsid w:val="00681E7A"/>
    <w:rsid w:val="00683240"/>
    <w:rsid w:val="00683907"/>
    <w:rsid w:val="00684D40"/>
    <w:rsid w:val="00685B8D"/>
    <w:rsid w:val="006866AE"/>
    <w:rsid w:val="00687917"/>
    <w:rsid w:val="00687AE5"/>
    <w:rsid w:val="00690EEE"/>
    <w:rsid w:val="006921F2"/>
    <w:rsid w:val="00692D8A"/>
    <w:rsid w:val="006931A4"/>
    <w:rsid w:val="00693999"/>
    <w:rsid w:val="00694B5C"/>
    <w:rsid w:val="006952A5"/>
    <w:rsid w:val="006961F5"/>
    <w:rsid w:val="006A0912"/>
    <w:rsid w:val="006A519C"/>
    <w:rsid w:val="006B3106"/>
    <w:rsid w:val="006B3F90"/>
    <w:rsid w:val="006B5FDE"/>
    <w:rsid w:val="006B634B"/>
    <w:rsid w:val="006C1DC9"/>
    <w:rsid w:val="006C2A0C"/>
    <w:rsid w:val="006C31FD"/>
    <w:rsid w:val="006D01AC"/>
    <w:rsid w:val="006D04F5"/>
    <w:rsid w:val="006D1028"/>
    <w:rsid w:val="006D2791"/>
    <w:rsid w:val="006D434A"/>
    <w:rsid w:val="006D49CC"/>
    <w:rsid w:val="006D6DFE"/>
    <w:rsid w:val="006D7BB9"/>
    <w:rsid w:val="006E022C"/>
    <w:rsid w:val="006E06B4"/>
    <w:rsid w:val="006E17EF"/>
    <w:rsid w:val="006E1D78"/>
    <w:rsid w:val="006E21BC"/>
    <w:rsid w:val="006E4074"/>
    <w:rsid w:val="006F10AE"/>
    <w:rsid w:val="006F390D"/>
    <w:rsid w:val="006F7E13"/>
    <w:rsid w:val="00700A30"/>
    <w:rsid w:val="00701115"/>
    <w:rsid w:val="007016BD"/>
    <w:rsid w:val="0070375E"/>
    <w:rsid w:val="00703E53"/>
    <w:rsid w:val="00706EBF"/>
    <w:rsid w:val="00707C0C"/>
    <w:rsid w:val="007128E2"/>
    <w:rsid w:val="00713299"/>
    <w:rsid w:val="00713C99"/>
    <w:rsid w:val="007152FA"/>
    <w:rsid w:val="00716EC8"/>
    <w:rsid w:val="0072031F"/>
    <w:rsid w:val="007214FA"/>
    <w:rsid w:val="00731644"/>
    <w:rsid w:val="00732E7B"/>
    <w:rsid w:val="00732F97"/>
    <w:rsid w:val="00734BBA"/>
    <w:rsid w:val="00741C6C"/>
    <w:rsid w:val="00745317"/>
    <w:rsid w:val="00745493"/>
    <w:rsid w:val="00752EE1"/>
    <w:rsid w:val="0075391F"/>
    <w:rsid w:val="007558C7"/>
    <w:rsid w:val="00757ECA"/>
    <w:rsid w:val="00762A6E"/>
    <w:rsid w:val="00762DAE"/>
    <w:rsid w:val="00767353"/>
    <w:rsid w:val="0077275F"/>
    <w:rsid w:val="00773730"/>
    <w:rsid w:val="00773DC0"/>
    <w:rsid w:val="00775C2D"/>
    <w:rsid w:val="00777E75"/>
    <w:rsid w:val="00780D54"/>
    <w:rsid w:val="0078137A"/>
    <w:rsid w:val="007831F9"/>
    <w:rsid w:val="00784901"/>
    <w:rsid w:val="00790616"/>
    <w:rsid w:val="00790F65"/>
    <w:rsid w:val="007924EE"/>
    <w:rsid w:val="00792814"/>
    <w:rsid w:val="007A136C"/>
    <w:rsid w:val="007A18E8"/>
    <w:rsid w:val="007A1F84"/>
    <w:rsid w:val="007A3396"/>
    <w:rsid w:val="007A43C2"/>
    <w:rsid w:val="007A5F6D"/>
    <w:rsid w:val="007A6377"/>
    <w:rsid w:val="007B121E"/>
    <w:rsid w:val="007B1FC4"/>
    <w:rsid w:val="007B22D5"/>
    <w:rsid w:val="007B26CB"/>
    <w:rsid w:val="007B29D2"/>
    <w:rsid w:val="007B5CC1"/>
    <w:rsid w:val="007B6374"/>
    <w:rsid w:val="007C056C"/>
    <w:rsid w:val="007C0F45"/>
    <w:rsid w:val="007C28AF"/>
    <w:rsid w:val="007C3113"/>
    <w:rsid w:val="007C3E5E"/>
    <w:rsid w:val="007C453E"/>
    <w:rsid w:val="007C5FDA"/>
    <w:rsid w:val="007C6008"/>
    <w:rsid w:val="007C79D9"/>
    <w:rsid w:val="007D2978"/>
    <w:rsid w:val="007D2A00"/>
    <w:rsid w:val="007D3C67"/>
    <w:rsid w:val="007D4BE0"/>
    <w:rsid w:val="007D5988"/>
    <w:rsid w:val="007D6123"/>
    <w:rsid w:val="007D74CC"/>
    <w:rsid w:val="007D799E"/>
    <w:rsid w:val="007E2E72"/>
    <w:rsid w:val="007E3487"/>
    <w:rsid w:val="007E3550"/>
    <w:rsid w:val="007E37EC"/>
    <w:rsid w:val="007E4203"/>
    <w:rsid w:val="007E51EF"/>
    <w:rsid w:val="007F06FE"/>
    <w:rsid w:val="007F0980"/>
    <w:rsid w:val="007F314B"/>
    <w:rsid w:val="007F39FC"/>
    <w:rsid w:val="007F437D"/>
    <w:rsid w:val="007F58F2"/>
    <w:rsid w:val="007F5B32"/>
    <w:rsid w:val="007F5FF8"/>
    <w:rsid w:val="007F6852"/>
    <w:rsid w:val="007F6FD9"/>
    <w:rsid w:val="007F7A97"/>
    <w:rsid w:val="00800654"/>
    <w:rsid w:val="00800BAC"/>
    <w:rsid w:val="00802EFE"/>
    <w:rsid w:val="00805E78"/>
    <w:rsid w:val="00810EA7"/>
    <w:rsid w:val="00817ED8"/>
    <w:rsid w:val="00821310"/>
    <w:rsid w:val="008233A4"/>
    <w:rsid w:val="00825ADA"/>
    <w:rsid w:val="00830D6F"/>
    <w:rsid w:val="00834932"/>
    <w:rsid w:val="00835745"/>
    <w:rsid w:val="00836715"/>
    <w:rsid w:val="00836A53"/>
    <w:rsid w:val="008375D6"/>
    <w:rsid w:val="0083781F"/>
    <w:rsid w:val="00840EC7"/>
    <w:rsid w:val="0084194E"/>
    <w:rsid w:val="00843511"/>
    <w:rsid w:val="0084567E"/>
    <w:rsid w:val="00845758"/>
    <w:rsid w:val="00845BBB"/>
    <w:rsid w:val="00846180"/>
    <w:rsid w:val="00850E76"/>
    <w:rsid w:val="0085254B"/>
    <w:rsid w:val="008554A0"/>
    <w:rsid w:val="00862D8A"/>
    <w:rsid w:val="008653DB"/>
    <w:rsid w:val="008668D5"/>
    <w:rsid w:val="00867628"/>
    <w:rsid w:val="00870DA4"/>
    <w:rsid w:val="0087105A"/>
    <w:rsid w:val="0087166D"/>
    <w:rsid w:val="00873358"/>
    <w:rsid w:val="008735E6"/>
    <w:rsid w:val="0087491F"/>
    <w:rsid w:val="00875A48"/>
    <w:rsid w:val="0087623E"/>
    <w:rsid w:val="00876AD0"/>
    <w:rsid w:val="00876B76"/>
    <w:rsid w:val="0087750C"/>
    <w:rsid w:val="00884423"/>
    <w:rsid w:val="00884CF5"/>
    <w:rsid w:val="00885B15"/>
    <w:rsid w:val="008937AC"/>
    <w:rsid w:val="00893BAD"/>
    <w:rsid w:val="00893C80"/>
    <w:rsid w:val="008959A6"/>
    <w:rsid w:val="00895A18"/>
    <w:rsid w:val="00897891"/>
    <w:rsid w:val="00897D00"/>
    <w:rsid w:val="008A16A0"/>
    <w:rsid w:val="008A55D3"/>
    <w:rsid w:val="008A6373"/>
    <w:rsid w:val="008B3769"/>
    <w:rsid w:val="008B3DAF"/>
    <w:rsid w:val="008B5442"/>
    <w:rsid w:val="008B5C69"/>
    <w:rsid w:val="008B5FA4"/>
    <w:rsid w:val="008B7D6B"/>
    <w:rsid w:val="008C037A"/>
    <w:rsid w:val="008C102E"/>
    <w:rsid w:val="008C1C75"/>
    <w:rsid w:val="008C1E68"/>
    <w:rsid w:val="008C297C"/>
    <w:rsid w:val="008C49A6"/>
    <w:rsid w:val="008C54FB"/>
    <w:rsid w:val="008C5A53"/>
    <w:rsid w:val="008C6CBC"/>
    <w:rsid w:val="008C773A"/>
    <w:rsid w:val="008C7BBD"/>
    <w:rsid w:val="008D06F9"/>
    <w:rsid w:val="008D1F80"/>
    <w:rsid w:val="008D220C"/>
    <w:rsid w:val="008D28AC"/>
    <w:rsid w:val="008D302A"/>
    <w:rsid w:val="008D381B"/>
    <w:rsid w:val="008D52A2"/>
    <w:rsid w:val="008D6870"/>
    <w:rsid w:val="008D6FC5"/>
    <w:rsid w:val="008E30D5"/>
    <w:rsid w:val="008E353D"/>
    <w:rsid w:val="008E6114"/>
    <w:rsid w:val="008F13F2"/>
    <w:rsid w:val="008F15F3"/>
    <w:rsid w:val="008F29C5"/>
    <w:rsid w:val="008F3297"/>
    <w:rsid w:val="008F7221"/>
    <w:rsid w:val="008F7515"/>
    <w:rsid w:val="008F7B12"/>
    <w:rsid w:val="008F7EE8"/>
    <w:rsid w:val="00901783"/>
    <w:rsid w:val="00902141"/>
    <w:rsid w:val="00905592"/>
    <w:rsid w:val="00905A62"/>
    <w:rsid w:val="00915F9E"/>
    <w:rsid w:val="00916234"/>
    <w:rsid w:val="00922798"/>
    <w:rsid w:val="00924351"/>
    <w:rsid w:val="00924537"/>
    <w:rsid w:val="00925963"/>
    <w:rsid w:val="009268AA"/>
    <w:rsid w:val="00926D26"/>
    <w:rsid w:val="009275ED"/>
    <w:rsid w:val="009276E0"/>
    <w:rsid w:val="0093099B"/>
    <w:rsid w:val="00932516"/>
    <w:rsid w:val="009343FE"/>
    <w:rsid w:val="00936F3C"/>
    <w:rsid w:val="00946573"/>
    <w:rsid w:val="00946EC5"/>
    <w:rsid w:val="00952F47"/>
    <w:rsid w:val="00953B59"/>
    <w:rsid w:val="00954D5B"/>
    <w:rsid w:val="00960DEC"/>
    <w:rsid w:val="009611A9"/>
    <w:rsid w:val="00963481"/>
    <w:rsid w:val="009650FC"/>
    <w:rsid w:val="00966DE0"/>
    <w:rsid w:val="00970214"/>
    <w:rsid w:val="00970770"/>
    <w:rsid w:val="00975D41"/>
    <w:rsid w:val="0097774F"/>
    <w:rsid w:val="009801B9"/>
    <w:rsid w:val="00980368"/>
    <w:rsid w:val="009817C8"/>
    <w:rsid w:val="00981BE4"/>
    <w:rsid w:val="0098373E"/>
    <w:rsid w:val="0099015A"/>
    <w:rsid w:val="00990E2D"/>
    <w:rsid w:val="009949BD"/>
    <w:rsid w:val="00995B2E"/>
    <w:rsid w:val="00995F46"/>
    <w:rsid w:val="00996082"/>
    <w:rsid w:val="00996180"/>
    <w:rsid w:val="009961E6"/>
    <w:rsid w:val="00997A35"/>
    <w:rsid w:val="00997BFE"/>
    <w:rsid w:val="009A2EEE"/>
    <w:rsid w:val="009A4FFB"/>
    <w:rsid w:val="009A585E"/>
    <w:rsid w:val="009A5E0E"/>
    <w:rsid w:val="009A6056"/>
    <w:rsid w:val="009A60A0"/>
    <w:rsid w:val="009B2060"/>
    <w:rsid w:val="009B2F6E"/>
    <w:rsid w:val="009C0B49"/>
    <w:rsid w:val="009C104C"/>
    <w:rsid w:val="009C2F06"/>
    <w:rsid w:val="009C3B3F"/>
    <w:rsid w:val="009C4EB3"/>
    <w:rsid w:val="009C5065"/>
    <w:rsid w:val="009C6A77"/>
    <w:rsid w:val="009D066B"/>
    <w:rsid w:val="009D19FC"/>
    <w:rsid w:val="009D583C"/>
    <w:rsid w:val="009D71E1"/>
    <w:rsid w:val="009D7BB3"/>
    <w:rsid w:val="009D7D3C"/>
    <w:rsid w:val="009E0BBE"/>
    <w:rsid w:val="009E1FB6"/>
    <w:rsid w:val="009E24DB"/>
    <w:rsid w:val="009E38F5"/>
    <w:rsid w:val="009E7EA0"/>
    <w:rsid w:val="009F061C"/>
    <w:rsid w:val="009F2A48"/>
    <w:rsid w:val="009F2A92"/>
    <w:rsid w:val="009F5583"/>
    <w:rsid w:val="00A0152A"/>
    <w:rsid w:val="00A01656"/>
    <w:rsid w:val="00A01FB8"/>
    <w:rsid w:val="00A020B0"/>
    <w:rsid w:val="00A0339B"/>
    <w:rsid w:val="00A036A8"/>
    <w:rsid w:val="00A05D50"/>
    <w:rsid w:val="00A07B1B"/>
    <w:rsid w:val="00A10627"/>
    <w:rsid w:val="00A12E1A"/>
    <w:rsid w:val="00A152B2"/>
    <w:rsid w:val="00A155E0"/>
    <w:rsid w:val="00A15C56"/>
    <w:rsid w:val="00A17549"/>
    <w:rsid w:val="00A17C81"/>
    <w:rsid w:val="00A2266D"/>
    <w:rsid w:val="00A24264"/>
    <w:rsid w:val="00A303CF"/>
    <w:rsid w:val="00A335BC"/>
    <w:rsid w:val="00A36561"/>
    <w:rsid w:val="00A414C2"/>
    <w:rsid w:val="00A43427"/>
    <w:rsid w:val="00A50089"/>
    <w:rsid w:val="00A5326A"/>
    <w:rsid w:val="00A535FB"/>
    <w:rsid w:val="00A544D8"/>
    <w:rsid w:val="00A56D51"/>
    <w:rsid w:val="00A57DF7"/>
    <w:rsid w:val="00A6106F"/>
    <w:rsid w:val="00A61F3F"/>
    <w:rsid w:val="00A64C59"/>
    <w:rsid w:val="00A6612F"/>
    <w:rsid w:val="00A6719C"/>
    <w:rsid w:val="00A6798B"/>
    <w:rsid w:val="00A70427"/>
    <w:rsid w:val="00A72F0B"/>
    <w:rsid w:val="00A72F2F"/>
    <w:rsid w:val="00A737D2"/>
    <w:rsid w:val="00A75EDD"/>
    <w:rsid w:val="00A769FE"/>
    <w:rsid w:val="00A81896"/>
    <w:rsid w:val="00A84DCD"/>
    <w:rsid w:val="00A870D9"/>
    <w:rsid w:val="00AA0EC9"/>
    <w:rsid w:val="00AA1C3B"/>
    <w:rsid w:val="00AA2127"/>
    <w:rsid w:val="00AA46FB"/>
    <w:rsid w:val="00AA7FDB"/>
    <w:rsid w:val="00AB00D4"/>
    <w:rsid w:val="00AB0ED3"/>
    <w:rsid w:val="00AB2F93"/>
    <w:rsid w:val="00AB34E9"/>
    <w:rsid w:val="00AB48C7"/>
    <w:rsid w:val="00AB4B62"/>
    <w:rsid w:val="00AC0847"/>
    <w:rsid w:val="00AC1435"/>
    <w:rsid w:val="00AC2745"/>
    <w:rsid w:val="00AC33D0"/>
    <w:rsid w:val="00AC569B"/>
    <w:rsid w:val="00AD0508"/>
    <w:rsid w:val="00AD12A7"/>
    <w:rsid w:val="00AD1939"/>
    <w:rsid w:val="00AD37C3"/>
    <w:rsid w:val="00AD3A32"/>
    <w:rsid w:val="00AD3FD5"/>
    <w:rsid w:val="00AD4105"/>
    <w:rsid w:val="00AD4690"/>
    <w:rsid w:val="00AD46EA"/>
    <w:rsid w:val="00AD4D73"/>
    <w:rsid w:val="00AD4D93"/>
    <w:rsid w:val="00AD58E6"/>
    <w:rsid w:val="00AD5A54"/>
    <w:rsid w:val="00AD6289"/>
    <w:rsid w:val="00AD760A"/>
    <w:rsid w:val="00AD7AF1"/>
    <w:rsid w:val="00AF0183"/>
    <w:rsid w:val="00AF097F"/>
    <w:rsid w:val="00AF222B"/>
    <w:rsid w:val="00AF2354"/>
    <w:rsid w:val="00AF2CE8"/>
    <w:rsid w:val="00AF3F2B"/>
    <w:rsid w:val="00AF465E"/>
    <w:rsid w:val="00AF5B36"/>
    <w:rsid w:val="00AF69D8"/>
    <w:rsid w:val="00AF6B4A"/>
    <w:rsid w:val="00AF7A53"/>
    <w:rsid w:val="00AF7FBE"/>
    <w:rsid w:val="00B02197"/>
    <w:rsid w:val="00B046EE"/>
    <w:rsid w:val="00B05DE3"/>
    <w:rsid w:val="00B16409"/>
    <w:rsid w:val="00B16D33"/>
    <w:rsid w:val="00B21825"/>
    <w:rsid w:val="00B24A30"/>
    <w:rsid w:val="00B278E7"/>
    <w:rsid w:val="00B30217"/>
    <w:rsid w:val="00B30B24"/>
    <w:rsid w:val="00B41485"/>
    <w:rsid w:val="00B41D42"/>
    <w:rsid w:val="00B4446B"/>
    <w:rsid w:val="00B524F2"/>
    <w:rsid w:val="00B527C1"/>
    <w:rsid w:val="00B5330A"/>
    <w:rsid w:val="00B53731"/>
    <w:rsid w:val="00B545F1"/>
    <w:rsid w:val="00B54FAB"/>
    <w:rsid w:val="00B57D72"/>
    <w:rsid w:val="00B6132E"/>
    <w:rsid w:val="00B621FF"/>
    <w:rsid w:val="00B71A93"/>
    <w:rsid w:val="00B72B93"/>
    <w:rsid w:val="00B7425F"/>
    <w:rsid w:val="00B74C45"/>
    <w:rsid w:val="00B766C2"/>
    <w:rsid w:val="00B82D8E"/>
    <w:rsid w:val="00B8465A"/>
    <w:rsid w:val="00B869D9"/>
    <w:rsid w:val="00B873F1"/>
    <w:rsid w:val="00B901D8"/>
    <w:rsid w:val="00B91AB6"/>
    <w:rsid w:val="00B92410"/>
    <w:rsid w:val="00B926F7"/>
    <w:rsid w:val="00B932FE"/>
    <w:rsid w:val="00B93414"/>
    <w:rsid w:val="00B95CF0"/>
    <w:rsid w:val="00B96CF2"/>
    <w:rsid w:val="00BA2029"/>
    <w:rsid w:val="00BA20B3"/>
    <w:rsid w:val="00BA26B5"/>
    <w:rsid w:val="00BA2A3C"/>
    <w:rsid w:val="00BA526E"/>
    <w:rsid w:val="00BA5632"/>
    <w:rsid w:val="00BB0DBD"/>
    <w:rsid w:val="00BB270D"/>
    <w:rsid w:val="00BB291A"/>
    <w:rsid w:val="00BB381F"/>
    <w:rsid w:val="00BB42E0"/>
    <w:rsid w:val="00BB66CB"/>
    <w:rsid w:val="00BB6AA2"/>
    <w:rsid w:val="00BB6D95"/>
    <w:rsid w:val="00BB7024"/>
    <w:rsid w:val="00BC1199"/>
    <w:rsid w:val="00BC1551"/>
    <w:rsid w:val="00BC6632"/>
    <w:rsid w:val="00BC7BAE"/>
    <w:rsid w:val="00BD29F9"/>
    <w:rsid w:val="00BD4BB2"/>
    <w:rsid w:val="00BD4F59"/>
    <w:rsid w:val="00BD6B1C"/>
    <w:rsid w:val="00BE1494"/>
    <w:rsid w:val="00BE3005"/>
    <w:rsid w:val="00BE5464"/>
    <w:rsid w:val="00BE704B"/>
    <w:rsid w:val="00BE73C9"/>
    <w:rsid w:val="00BE7D8F"/>
    <w:rsid w:val="00BE7DFC"/>
    <w:rsid w:val="00BE7F41"/>
    <w:rsid w:val="00BF06B9"/>
    <w:rsid w:val="00BF3150"/>
    <w:rsid w:val="00BF3F7F"/>
    <w:rsid w:val="00BF4852"/>
    <w:rsid w:val="00BF65BB"/>
    <w:rsid w:val="00C00D0B"/>
    <w:rsid w:val="00C025B4"/>
    <w:rsid w:val="00C042A4"/>
    <w:rsid w:val="00C05B72"/>
    <w:rsid w:val="00C073FB"/>
    <w:rsid w:val="00C1089B"/>
    <w:rsid w:val="00C10BE3"/>
    <w:rsid w:val="00C110A8"/>
    <w:rsid w:val="00C1608A"/>
    <w:rsid w:val="00C16131"/>
    <w:rsid w:val="00C21098"/>
    <w:rsid w:val="00C24465"/>
    <w:rsid w:val="00C2580A"/>
    <w:rsid w:val="00C264B9"/>
    <w:rsid w:val="00C273CF"/>
    <w:rsid w:val="00C301BE"/>
    <w:rsid w:val="00C34C38"/>
    <w:rsid w:val="00C35929"/>
    <w:rsid w:val="00C3764D"/>
    <w:rsid w:val="00C409A3"/>
    <w:rsid w:val="00C509D3"/>
    <w:rsid w:val="00C52D07"/>
    <w:rsid w:val="00C54D31"/>
    <w:rsid w:val="00C5550E"/>
    <w:rsid w:val="00C55D68"/>
    <w:rsid w:val="00C57526"/>
    <w:rsid w:val="00C60F14"/>
    <w:rsid w:val="00C6114E"/>
    <w:rsid w:val="00C63F58"/>
    <w:rsid w:val="00C702DE"/>
    <w:rsid w:val="00C70C24"/>
    <w:rsid w:val="00C70F7A"/>
    <w:rsid w:val="00C724FE"/>
    <w:rsid w:val="00C73D7A"/>
    <w:rsid w:val="00C83F8C"/>
    <w:rsid w:val="00C84E16"/>
    <w:rsid w:val="00C8526D"/>
    <w:rsid w:val="00C86944"/>
    <w:rsid w:val="00C87A31"/>
    <w:rsid w:val="00C87B27"/>
    <w:rsid w:val="00C90819"/>
    <w:rsid w:val="00C909CA"/>
    <w:rsid w:val="00C92086"/>
    <w:rsid w:val="00C92AC8"/>
    <w:rsid w:val="00C93FD4"/>
    <w:rsid w:val="00C9607C"/>
    <w:rsid w:val="00C96857"/>
    <w:rsid w:val="00CA3EE9"/>
    <w:rsid w:val="00CA40C5"/>
    <w:rsid w:val="00CB1AF3"/>
    <w:rsid w:val="00CB34C2"/>
    <w:rsid w:val="00CB6963"/>
    <w:rsid w:val="00CC05A2"/>
    <w:rsid w:val="00CC1AB4"/>
    <w:rsid w:val="00CC24FA"/>
    <w:rsid w:val="00CC4A13"/>
    <w:rsid w:val="00CC5BF0"/>
    <w:rsid w:val="00CC6C7D"/>
    <w:rsid w:val="00CD020C"/>
    <w:rsid w:val="00CD0242"/>
    <w:rsid w:val="00CD33E7"/>
    <w:rsid w:val="00CD4C8F"/>
    <w:rsid w:val="00CD5F1E"/>
    <w:rsid w:val="00CD7FC3"/>
    <w:rsid w:val="00CE1B8E"/>
    <w:rsid w:val="00CE4BDB"/>
    <w:rsid w:val="00CE6168"/>
    <w:rsid w:val="00CE6BBB"/>
    <w:rsid w:val="00CE6D62"/>
    <w:rsid w:val="00CF01E7"/>
    <w:rsid w:val="00CF18A4"/>
    <w:rsid w:val="00CF3FF2"/>
    <w:rsid w:val="00CF4B09"/>
    <w:rsid w:val="00CF6F81"/>
    <w:rsid w:val="00D02ED9"/>
    <w:rsid w:val="00D066BB"/>
    <w:rsid w:val="00D10C7E"/>
    <w:rsid w:val="00D1427E"/>
    <w:rsid w:val="00D15CB2"/>
    <w:rsid w:val="00D1617C"/>
    <w:rsid w:val="00D16E23"/>
    <w:rsid w:val="00D215C4"/>
    <w:rsid w:val="00D21894"/>
    <w:rsid w:val="00D2331F"/>
    <w:rsid w:val="00D23FB0"/>
    <w:rsid w:val="00D25DE7"/>
    <w:rsid w:val="00D26C99"/>
    <w:rsid w:val="00D2791C"/>
    <w:rsid w:val="00D32F34"/>
    <w:rsid w:val="00D417B1"/>
    <w:rsid w:val="00D508B2"/>
    <w:rsid w:val="00D51CF0"/>
    <w:rsid w:val="00D53230"/>
    <w:rsid w:val="00D538FA"/>
    <w:rsid w:val="00D55116"/>
    <w:rsid w:val="00D577A3"/>
    <w:rsid w:val="00D61840"/>
    <w:rsid w:val="00D630B2"/>
    <w:rsid w:val="00D632E9"/>
    <w:rsid w:val="00D63B7E"/>
    <w:rsid w:val="00D65395"/>
    <w:rsid w:val="00D66BB3"/>
    <w:rsid w:val="00D708CF"/>
    <w:rsid w:val="00D70C37"/>
    <w:rsid w:val="00D71905"/>
    <w:rsid w:val="00D72065"/>
    <w:rsid w:val="00D725A8"/>
    <w:rsid w:val="00D829C0"/>
    <w:rsid w:val="00D82B3D"/>
    <w:rsid w:val="00D82C67"/>
    <w:rsid w:val="00D8371B"/>
    <w:rsid w:val="00D87F87"/>
    <w:rsid w:val="00D92CDA"/>
    <w:rsid w:val="00D937F7"/>
    <w:rsid w:val="00D97514"/>
    <w:rsid w:val="00DA06B9"/>
    <w:rsid w:val="00DA1D5C"/>
    <w:rsid w:val="00DA2635"/>
    <w:rsid w:val="00DA298E"/>
    <w:rsid w:val="00DA3AD8"/>
    <w:rsid w:val="00DA407B"/>
    <w:rsid w:val="00DA414D"/>
    <w:rsid w:val="00DA6937"/>
    <w:rsid w:val="00DA77E3"/>
    <w:rsid w:val="00DA7F80"/>
    <w:rsid w:val="00DB04B4"/>
    <w:rsid w:val="00DB1B68"/>
    <w:rsid w:val="00DB2591"/>
    <w:rsid w:val="00DB2EC1"/>
    <w:rsid w:val="00DB3AA6"/>
    <w:rsid w:val="00DB4619"/>
    <w:rsid w:val="00DB48F3"/>
    <w:rsid w:val="00DB58EE"/>
    <w:rsid w:val="00DB6821"/>
    <w:rsid w:val="00DB682F"/>
    <w:rsid w:val="00DB7A86"/>
    <w:rsid w:val="00DC292D"/>
    <w:rsid w:val="00DC38D3"/>
    <w:rsid w:val="00DC3C8A"/>
    <w:rsid w:val="00DC41B4"/>
    <w:rsid w:val="00DC43B1"/>
    <w:rsid w:val="00DC605A"/>
    <w:rsid w:val="00DC61A6"/>
    <w:rsid w:val="00DD1850"/>
    <w:rsid w:val="00DD4F4F"/>
    <w:rsid w:val="00DD7142"/>
    <w:rsid w:val="00DE0977"/>
    <w:rsid w:val="00DE2B7B"/>
    <w:rsid w:val="00DE2F8F"/>
    <w:rsid w:val="00DE3FA0"/>
    <w:rsid w:val="00DE569A"/>
    <w:rsid w:val="00DF11D9"/>
    <w:rsid w:val="00DF2321"/>
    <w:rsid w:val="00DF276F"/>
    <w:rsid w:val="00DF39AC"/>
    <w:rsid w:val="00DF501A"/>
    <w:rsid w:val="00DF5C11"/>
    <w:rsid w:val="00DF79D0"/>
    <w:rsid w:val="00E012A0"/>
    <w:rsid w:val="00E067D4"/>
    <w:rsid w:val="00E07042"/>
    <w:rsid w:val="00E07DC5"/>
    <w:rsid w:val="00E10BF7"/>
    <w:rsid w:val="00E11D2B"/>
    <w:rsid w:val="00E1256F"/>
    <w:rsid w:val="00E142F3"/>
    <w:rsid w:val="00E1603B"/>
    <w:rsid w:val="00E1741D"/>
    <w:rsid w:val="00E20003"/>
    <w:rsid w:val="00E21432"/>
    <w:rsid w:val="00E2459F"/>
    <w:rsid w:val="00E24B9D"/>
    <w:rsid w:val="00E24E43"/>
    <w:rsid w:val="00E26B46"/>
    <w:rsid w:val="00E27E49"/>
    <w:rsid w:val="00E3185D"/>
    <w:rsid w:val="00E32662"/>
    <w:rsid w:val="00E33789"/>
    <w:rsid w:val="00E34533"/>
    <w:rsid w:val="00E35207"/>
    <w:rsid w:val="00E357AB"/>
    <w:rsid w:val="00E35EC0"/>
    <w:rsid w:val="00E423F2"/>
    <w:rsid w:val="00E425AD"/>
    <w:rsid w:val="00E436F4"/>
    <w:rsid w:val="00E45C27"/>
    <w:rsid w:val="00E45E2C"/>
    <w:rsid w:val="00E465EE"/>
    <w:rsid w:val="00E46929"/>
    <w:rsid w:val="00E46A63"/>
    <w:rsid w:val="00E52725"/>
    <w:rsid w:val="00E55352"/>
    <w:rsid w:val="00E55A34"/>
    <w:rsid w:val="00E60078"/>
    <w:rsid w:val="00E601B7"/>
    <w:rsid w:val="00E60503"/>
    <w:rsid w:val="00E62390"/>
    <w:rsid w:val="00E6482C"/>
    <w:rsid w:val="00E65D39"/>
    <w:rsid w:val="00E66AA6"/>
    <w:rsid w:val="00E66EB4"/>
    <w:rsid w:val="00E6757E"/>
    <w:rsid w:val="00E6792E"/>
    <w:rsid w:val="00E701B4"/>
    <w:rsid w:val="00E71DBC"/>
    <w:rsid w:val="00E72ECB"/>
    <w:rsid w:val="00E73DB7"/>
    <w:rsid w:val="00E73DD7"/>
    <w:rsid w:val="00E7565E"/>
    <w:rsid w:val="00E75B5A"/>
    <w:rsid w:val="00E75BCC"/>
    <w:rsid w:val="00E76624"/>
    <w:rsid w:val="00E76D2E"/>
    <w:rsid w:val="00E76FB5"/>
    <w:rsid w:val="00E85207"/>
    <w:rsid w:val="00E85E66"/>
    <w:rsid w:val="00E95DA7"/>
    <w:rsid w:val="00E9703F"/>
    <w:rsid w:val="00E97240"/>
    <w:rsid w:val="00E9781D"/>
    <w:rsid w:val="00EA2EA9"/>
    <w:rsid w:val="00EA5231"/>
    <w:rsid w:val="00EA5E75"/>
    <w:rsid w:val="00EA5EBC"/>
    <w:rsid w:val="00EB1D94"/>
    <w:rsid w:val="00EB7606"/>
    <w:rsid w:val="00EC07BD"/>
    <w:rsid w:val="00EC3B0D"/>
    <w:rsid w:val="00EC50D5"/>
    <w:rsid w:val="00EC5B3B"/>
    <w:rsid w:val="00EC6753"/>
    <w:rsid w:val="00EC7D63"/>
    <w:rsid w:val="00ED00B6"/>
    <w:rsid w:val="00ED0801"/>
    <w:rsid w:val="00ED13DC"/>
    <w:rsid w:val="00ED7573"/>
    <w:rsid w:val="00EE14BE"/>
    <w:rsid w:val="00EE1645"/>
    <w:rsid w:val="00EE194A"/>
    <w:rsid w:val="00EE2DC9"/>
    <w:rsid w:val="00EF0900"/>
    <w:rsid w:val="00EF0AB6"/>
    <w:rsid w:val="00EF1782"/>
    <w:rsid w:val="00EF202D"/>
    <w:rsid w:val="00EF2071"/>
    <w:rsid w:val="00EF792D"/>
    <w:rsid w:val="00F00DFB"/>
    <w:rsid w:val="00F0219F"/>
    <w:rsid w:val="00F03B54"/>
    <w:rsid w:val="00F04A4D"/>
    <w:rsid w:val="00F053E9"/>
    <w:rsid w:val="00F05AEB"/>
    <w:rsid w:val="00F07977"/>
    <w:rsid w:val="00F10B1E"/>
    <w:rsid w:val="00F1591C"/>
    <w:rsid w:val="00F15C3E"/>
    <w:rsid w:val="00F16C6A"/>
    <w:rsid w:val="00F17AC8"/>
    <w:rsid w:val="00F20C16"/>
    <w:rsid w:val="00F214E3"/>
    <w:rsid w:val="00F235D4"/>
    <w:rsid w:val="00F246F0"/>
    <w:rsid w:val="00F259FA"/>
    <w:rsid w:val="00F26667"/>
    <w:rsid w:val="00F27CDC"/>
    <w:rsid w:val="00F31E18"/>
    <w:rsid w:val="00F31F89"/>
    <w:rsid w:val="00F34AC5"/>
    <w:rsid w:val="00F4081A"/>
    <w:rsid w:val="00F50D1B"/>
    <w:rsid w:val="00F557B4"/>
    <w:rsid w:val="00F60999"/>
    <w:rsid w:val="00F60A23"/>
    <w:rsid w:val="00F60EC8"/>
    <w:rsid w:val="00F63C1E"/>
    <w:rsid w:val="00F64A28"/>
    <w:rsid w:val="00F65201"/>
    <w:rsid w:val="00F66C78"/>
    <w:rsid w:val="00F6782B"/>
    <w:rsid w:val="00F67FC2"/>
    <w:rsid w:val="00F72775"/>
    <w:rsid w:val="00F77057"/>
    <w:rsid w:val="00F84ED4"/>
    <w:rsid w:val="00F85BF0"/>
    <w:rsid w:val="00F868CC"/>
    <w:rsid w:val="00F97AF8"/>
    <w:rsid w:val="00FA03FC"/>
    <w:rsid w:val="00FB2079"/>
    <w:rsid w:val="00FB2BB7"/>
    <w:rsid w:val="00FB308D"/>
    <w:rsid w:val="00FB4C69"/>
    <w:rsid w:val="00FB63E1"/>
    <w:rsid w:val="00FB6F35"/>
    <w:rsid w:val="00FC1417"/>
    <w:rsid w:val="00FC2C89"/>
    <w:rsid w:val="00FC70ED"/>
    <w:rsid w:val="00FD0632"/>
    <w:rsid w:val="00FD10AE"/>
    <w:rsid w:val="00FE061E"/>
    <w:rsid w:val="00FE402D"/>
    <w:rsid w:val="00FE4F08"/>
    <w:rsid w:val="00FE6A15"/>
    <w:rsid w:val="00FF0250"/>
    <w:rsid w:val="00FF26D5"/>
    <w:rsid w:val="00FF3D25"/>
    <w:rsid w:val="00FF49E5"/>
    <w:rsid w:val="00F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5302E3"/>
  <w15:docId w15:val="{A03EC734-E86E-4B73-A6D9-F67E0B9E0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6676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35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03E5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36676"/>
    <w:pPr>
      <w:keepNext/>
      <w:widowControl w:val="0"/>
      <w:numPr>
        <w:ilvl w:val="5"/>
        <w:numId w:val="1"/>
      </w:numPr>
      <w:spacing w:after="0" w:line="240" w:lineRule="auto"/>
      <w:jc w:val="both"/>
      <w:outlineLvl w:val="5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rsid w:val="00703E53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6Znak1">
    <w:name w:val="Nagłówek 6 Znak1"/>
    <w:basedOn w:val="Domylnaczcionkaakapitu"/>
    <w:link w:val="Nagwek6"/>
    <w:uiPriority w:val="99"/>
    <w:rsid w:val="00DB2591"/>
    <w:rPr>
      <w:rFonts w:ascii="Calibri" w:hAnsi="Calibri" w:cs="Calibri"/>
      <w:b/>
      <w:bCs/>
      <w:lang w:eastAsia="ar-SA"/>
    </w:rPr>
  </w:style>
  <w:style w:type="character" w:customStyle="1" w:styleId="WW8Num1z0">
    <w:name w:val="WW8Num1z0"/>
    <w:uiPriority w:val="99"/>
    <w:rsid w:val="00136676"/>
  </w:style>
  <w:style w:type="character" w:customStyle="1" w:styleId="WW8Num1z1">
    <w:name w:val="WW8Num1z1"/>
    <w:uiPriority w:val="99"/>
    <w:rsid w:val="00136676"/>
  </w:style>
  <w:style w:type="character" w:customStyle="1" w:styleId="WW8Num1z2">
    <w:name w:val="WW8Num1z2"/>
    <w:uiPriority w:val="99"/>
    <w:rsid w:val="00136676"/>
  </w:style>
  <w:style w:type="character" w:customStyle="1" w:styleId="WW8Num1z3">
    <w:name w:val="WW8Num1z3"/>
    <w:uiPriority w:val="99"/>
    <w:rsid w:val="00136676"/>
  </w:style>
  <w:style w:type="character" w:customStyle="1" w:styleId="WW8Num1z4">
    <w:name w:val="WW8Num1z4"/>
    <w:uiPriority w:val="99"/>
    <w:rsid w:val="00136676"/>
  </w:style>
  <w:style w:type="character" w:customStyle="1" w:styleId="WW8Num1z5">
    <w:name w:val="WW8Num1z5"/>
    <w:uiPriority w:val="99"/>
    <w:rsid w:val="00136676"/>
  </w:style>
  <w:style w:type="character" w:customStyle="1" w:styleId="WW8Num1z6">
    <w:name w:val="WW8Num1z6"/>
    <w:uiPriority w:val="99"/>
    <w:rsid w:val="00136676"/>
  </w:style>
  <w:style w:type="character" w:customStyle="1" w:styleId="WW8Num1z7">
    <w:name w:val="WW8Num1z7"/>
    <w:uiPriority w:val="99"/>
    <w:rsid w:val="00136676"/>
  </w:style>
  <w:style w:type="character" w:customStyle="1" w:styleId="WW8Num1z8">
    <w:name w:val="WW8Num1z8"/>
    <w:uiPriority w:val="99"/>
    <w:rsid w:val="00136676"/>
  </w:style>
  <w:style w:type="character" w:customStyle="1" w:styleId="WW8Num2z0">
    <w:name w:val="WW8Num2z0"/>
    <w:uiPriority w:val="99"/>
    <w:rsid w:val="00136676"/>
  </w:style>
  <w:style w:type="character" w:customStyle="1" w:styleId="WW8Num3z0">
    <w:name w:val="WW8Num3z0"/>
    <w:uiPriority w:val="99"/>
    <w:rsid w:val="00136676"/>
  </w:style>
  <w:style w:type="character" w:customStyle="1" w:styleId="WW8Num4z0">
    <w:name w:val="WW8Num4z0"/>
    <w:uiPriority w:val="99"/>
    <w:rsid w:val="00136676"/>
  </w:style>
  <w:style w:type="character" w:customStyle="1" w:styleId="WW8Num5z0">
    <w:name w:val="WW8Num5z0"/>
    <w:uiPriority w:val="99"/>
    <w:rsid w:val="00136676"/>
  </w:style>
  <w:style w:type="character" w:customStyle="1" w:styleId="WW8Num5z1">
    <w:name w:val="WW8Num5z1"/>
    <w:uiPriority w:val="99"/>
    <w:rsid w:val="00136676"/>
  </w:style>
  <w:style w:type="character" w:customStyle="1" w:styleId="WW8Num5z2">
    <w:name w:val="WW8Num5z2"/>
    <w:uiPriority w:val="99"/>
    <w:rsid w:val="00136676"/>
  </w:style>
  <w:style w:type="character" w:customStyle="1" w:styleId="WW8Num5z3">
    <w:name w:val="WW8Num5z3"/>
    <w:uiPriority w:val="99"/>
    <w:rsid w:val="00136676"/>
  </w:style>
  <w:style w:type="character" w:customStyle="1" w:styleId="WW8Num5z4">
    <w:name w:val="WW8Num5z4"/>
    <w:uiPriority w:val="99"/>
    <w:rsid w:val="00136676"/>
  </w:style>
  <w:style w:type="character" w:customStyle="1" w:styleId="WW8Num5z5">
    <w:name w:val="WW8Num5z5"/>
    <w:uiPriority w:val="99"/>
    <w:rsid w:val="00136676"/>
  </w:style>
  <w:style w:type="character" w:customStyle="1" w:styleId="WW8Num5z6">
    <w:name w:val="WW8Num5z6"/>
    <w:uiPriority w:val="99"/>
    <w:rsid w:val="00136676"/>
  </w:style>
  <w:style w:type="character" w:customStyle="1" w:styleId="WW8Num5z7">
    <w:name w:val="WW8Num5z7"/>
    <w:uiPriority w:val="99"/>
    <w:rsid w:val="00136676"/>
  </w:style>
  <w:style w:type="character" w:customStyle="1" w:styleId="WW8Num5z8">
    <w:name w:val="WW8Num5z8"/>
    <w:uiPriority w:val="99"/>
    <w:rsid w:val="00136676"/>
  </w:style>
  <w:style w:type="character" w:customStyle="1" w:styleId="WW8Num3z3">
    <w:name w:val="WW8Num3z3"/>
    <w:uiPriority w:val="99"/>
    <w:rsid w:val="00136676"/>
  </w:style>
  <w:style w:type="character" w:customStyle="1" w:styleId="WW8Num3z4">
    <w:name w:val="WW8Num3z4"/>
    <w:uiPriority w:val="99"/>
    <w:rsid w:val="00136676"/>
  </w:style>
  <w:style w:type="character" w:customStyle="1" w:styleId="WW8Num3z5">
    <w:name w:val="WW8Num3z5"/>
    <w:uiPriority w:val="99"/>
    <w:rsid w:val="00136676"/>
  </w:style>
  <w:style w:type="character" w:customStyle="1" w:styleId="WW8Num3z6">
    <w:name w:val="WW8Num3z6"/>
    <w:uiPriority w:val="99"/>
    <w:rsid w:val="00136676"/>
  </w:style>
  <w:style w:type="character" w:customStyle="1" w:styleId="WW8Num3z7">
    <w:name w:val="WW8Num3z7"/>
    <w:uiPriority w:val="99"/>
    <w:rsid w:val="00136676"/>
  </w:style>
  <w:style w:type="character" w:customStyle="1" w:styleId="WW8Num3z8">
    <w:name w:val="WW8Num3z8"/>
    <w:uiPriority w:val="99"/>
    <w:rsid w:val="00136676"/>
  </w:style>
  <w:style w:type="character" w:customStyle="1" w:styleId="WW8Num4z1">
    <w:name w:val="WW8Num4z1"/>
    <w:uiPriority w:val="99"/>
    <w:rsid w:val="00136676"/>
    <w:rPr>
      <w:rFonts w:ascii="Times New Roman" w:hAnsi="Times New Roman"/>
    </w:rPr>
  </w:style>
  <w:style w:type="character" w:customStyle="1" w:styleId="WW8Num4z2">
    <w:name w:val="WW8Num4z2"/>
    <w:uiPriority w:val="99"/>
    <w:rsid w:val="00136676"/>
  </w:style>
  <w:style w:type="character" w:customStyle="1" w:styleId="WW8Num4z3">
    <w:name w:val="WW8Num4z3"/>
    <w:uiPriority w:val="99"/>
    <w:rsid w:val="00136676"/>
  </w:style>
  <w:style w:type="character" w:customStyle="1" w:styleId="WW8Num4z4">
    <w:name w:val="WW8Num4z4"/>
    <w:uiPriority w:val="99"/>
    <w:rsid w:val="00136676"/>
  </w:style>
  <w:style w:type="character" w:customStyle="1" w:styleId="WW8Num4z5">
    <w:name w:val="WW8Num4z5"/>
    <w:uiPriority w:val="99"/>
    <w:rsid w:val="00136676"/>
  </w:style>
  <w:style w:type="character" w:customStyle="1" w:styleId="WW8Num4z6">
    <w:name w:val="WW8Num4z6"/>
    <w:uiPriority w:val="99"/>
    <w:rsid w:val="00136676"/>
  </w:style>
  <w:style w:type="character" w:customStyle="1" w:styleId="WW8Num4z7">
    <w:name w:val="WW8Num4z7"/>
    <w:uiPriority w:val="99"/>
    <w:rsid w:val="00136676"/>
  </w:style>
  <w:style w:type="character" w:customStyle="1" w:styleId="WW8Num4z8">
    <w:name w:val="WW8Num4z8"/>
    <w:uiPriority w:val="99"/>
    <w:rsid w:val="00136676"/>
  </w:style>
  <w:style w:type="character" w:customStyle="1" w:styleId="WW8Num6z0">
    <w:name w:val="WW8Num6z0"/>
    <w:uiPriority w:val="99"/>
    <w:rsid w:val="00136676"/>
    <w:rPr>
      <w:rFonts w:ascii="Symbol" w:hAnsi="Symbol"/>
    </w:rPr>
  </w:style>
  <w:style w:type="character" w:customStyle="1" w:styleId="WW8Num6z1">
    <w:name w:val="WW8Num6z1"/>
    <w:uiPriority w:val="99"/>
    <w:rsid w:val="00136676"/>
    <w:rPr>
      <w:rFonts w:ascii="Courier New" w:hAnsi="Courier New"/>
    </w:rPr>
  </w:style>
  <w:style w:type="character" w:customStyle="1" w:styleId="WW8Num6z2">
    <w:name w:val="WW8Num6z2"/>
    <w:uiPriority w:val="99"/>
    <w:rsid w:val="00136676"/>
    <w:rPr>
      <w:rFonts w:ascii="Wingdings" w:hAnsi="Wingdings"/>
    </w:rPr>
  </w:style>
  <w:style w:type="character" w:customStyle="1" w:styleId="WW8Num7z0">
    <w:name w:val="WW8Num7z0"/>
    <w:uiPriority w:val="99"/>
    <w:rsid w:val="00136676"/>
    <w:rPr>
      <w:rFonts w:ascii="Arial" w:hAnsi="Arial"/>
    </w:rPr>
  </w:style>
  <w:style w:type="character" w:customStyle="1" w:styleId="WW8Num7z1">
    <w:name w:val="WW8Num7z1"/>
    <w:uiPriority w:val="99"/>
    <w:rsid w:val="00136676"/>
  </w:style>
  <w:style w:type="character" w:customStyle="1" w:styleId="WW8Num7z2">
    <w:name w:val="WW8Num7z2"/>
    <w:uiPriority w:val="99"/>
    <w:rsid w:val="00136676"/>
  </w:style>
  <w:style w:type="character" w:customStyle="1" w:styleId="WW8Num7z3">
    <w:name w:val="WW8Num7z3"/>
    <w:uiPriority w:val="99"/>
    <w:rsid w:val="00136676"/>
  </w:style>
  <w:style w:type="character" w:customStyle="1" w:styleId="WW8Num7z4">
    <w:name w:val="WW8Num7z4"/>
    <w:uiPriority w:val="99"/>
    <w:rsid w:val="00136676"/>
  </w:style>
  <w:style w:type="character" w:customStyle="1" w:styleId="WW8Num7z5">
    <w:name w:val="WW8Num7z5"/>
    <w:uiPriority w:val="99"/>
    <w:rsid w:val="00136676"/>
  </w:style>
  <w:style w:type="character" w:customStyle="1" w:styleId="WW8Num7z6">
    <w:name w:val="WW8Num7z6"/>
    <w:uiPriority w:val="99"/>
    <w:rsid w:val="00136676"/>
  </w:style>
  <w:style w:type="character" w:customStyle="1" w:styleId="WW8Num7z7">
    <w:name w:val="WW8Num7z7"/>
    <w:uiPriority w:val="99"/>
    <w:rsid w:val="00136676"/>
  </w:style>
  <w:style w:type="character" w:customStyle="1" w:styleId="WW8Num7z8">
    <w:name w:val="WW8Num7z8"/>
    <w:uiPriority w:val="99"/>
    <w:rsid w:val="00136676"/>
  </w:style>
  <w:style w:type="character" w:customStyle="1" w:styleId="WW8Num8z0">
    <w:name w:val="WW8Num8z0"/>
    <w:uiPriority w:val="99"/>
    <w:rsid w:val="00136676"/>
  </w:style>
  <w:style w:type="character" w:customStyle="1" w:styleId="WW8Num8z1">
    <w:name w:val="WW8Num8z1"/>
    <w:uiPriority w:val="99"/>
    <w:rsid w:val="00136676"/>
  </w:style>
  <w:style w:type="character" w:customStyle="1" w:styleId="WW8Num8z2">
    <w:name w:val="WW8Num8z2"/>
    <w:uiPriority w:val="99"/>
    <w:rsid w:val="00136676"/>
  </w:style>
  <w:style w:type="character" w:customStyle="1" w:styleId="WW8Num8z3">
    <w:name w:val="WW8Num8z3"/>
    <w:uiPriority w:val="99"/>
    <w:rsid w:val="00136676"/>
  </w:style>
  <w:style w:type="character" w:customStyle="1" w:styleId="WW8Num8z4">
    <w:name w:val="WW8Num8z4"/>
    <w:uiPriority w:val="99"/>
    <w:rsid w:val="00136676"/>
  </w:style>
  <w:style w:type="character" w:customStyle="1" w:styleId="WW8Num8z5">
    <w:name w:val="WW8Num8z5"/>
    <w:uiPriority w:val="99"/>
    <w:rsid w:val="00136676"/>
  </w:style>
  <w:style w:type="character" w:customStyle="1" w:styleId="WW8Num8z6">
    <w:name w:val="WW8Num8z6"/>
    <w:uiPriority w:val="99"/>
    <w:rsid w:val="00136676"/>
  </w:style>
  <w:style w:type="character" w:customStyle="1" w:styleId="WW8Num8z7">
    <w:name w:val="WW8Num8z7"/>
    <w:uiPriority w:val="99"/>
    <w:rsid w:val="00136676"/>
  </w:style>
  <w:style w:type="character" w:customStyle="1" w:styleId="WW8Num8z8">
    <w:name w:val="WW8Num8z8"/>
    <w:uiPriority w:val="99"/>
    <w:rsid w:val="00136676"/>
  </w:style>
  <w:style w:type="character" w:customStyle="1" w:styleId="WW8Num9z0">
    <w:name w:val="WW8Num9z0"/>
    <w:uiPriority w:val="99"/>
    <w:rsid w:val="00136676"/>
    <w:rPr>
      <w:rFonts w:ascii="Symbol" w:hAnsi="Symbol"/>
    </w:rPr>
  </w:style>
  <w:style w:type="character" w:customStyle="1" w:styleId="WW8Num9z1">
    <w:name w:val="WW8Num9z1"/>
    <w:uiPriority w:val="99"/>
    <w:rsid w:val="00136676"/>
    <w:rPr>
      <w:rFonts w:ascii="Courier New" w:hAnsi="Courier New"/>
    </w:rPr>
  </w:style>
  <w:style w:type="character" w:customStyle="1" w:styleId="WW8Num9z2">
    <w:name w:val="WW8Num9z2"/>
    <w:uiPriority w:val="99"/>
    <w:rsid w:val="00136676"/>
    <w:rPr>
      <w:rFonts w:ascii="Wingdings" w:hAnsi="Wingdings"/>
    </w:rPr>
  </w:style>
  <w:style w:type="character" w:customStyle="1" w:styleId="WW8Num10z0">
    <w:name w:val="WW8Num10z0"/>
    <w:uiPriority w:val="99"/>
    <w:rsid w:val="00136676"/>
    <w:rPr>
      <w:rFonts w:ascii="Arial" w:hAnsi="Arial"/>
    </w:rPr>
  </w:style>
  <w:style w:type="character" w:customStyle="1" w:styleId="WW8Num10z1">
    <w:name w:val="WW8Num10z1"/>
    <w:uiPriority w:val="99"/>
    <w:rsid w:val="00136676"/>
  </w:style>
  <w:style w:type="character" w:customStyle="1" w:styleId="WW8Num10z2">
    <w:name w:val="WW8Num10z2"/>
    <w:uiPriority w:val="99"/>
    <w:rsid w:val="00136676"/>
  </w:style>
  <w:style w:type="character" w:customStyle="1" w:styleId="WW8Num10z3">
    <w:name w:val="WW8Num10z3"/>
    <w:uiPriority w:val="99"/>
    <w:rsid w:val="00136676"/>
  </w:style>
  <w:style w:type="character" w:customStyle="1" w:styleId="WW8Num10z4">
    <w:name w:val="WW8Num10z4"/>
    <w:uiPriority w:val="99"/>
    <w:rsid w:val="00136676"/>
  </w:style>
  <w:style w:type="character" w:customStyle="1" w:styleId="WW8Num10z5">
    <w:name w:val="WW8Num10z5"/>
    <w:uiPriority w:val="99"/>
    <w:rsid w:val="00136676"/>
  </w:style>
  <w:style w:type="character" w:customStyle="1" w:styleId="WW8Num10z6">
    <w:name w:val="WW8Num10z6"/>
    <w:uiPriority w:val="99"/>
    <w:rsid w:val="00136676"/>
  </w:style>
  <w:style w:type="character" w:customStyle="1" w:styleId="WW8Num10z7">
    <w:name w:val="WW8Num10z7"/>
    <w:uiPriority w:val="99"/>
    <w:rsid w:val="00136676"/>
  </w:style>
  <w:style w:type="character" w:customStyle="1" w:styleId="WW8Num10z8">
    <w:name w:val="WW8Num10z8"/>
    <w:uiPriority w:val="99"/>
    <w:rsid w:val="00136676"/>
  </w:style>
  <w:style w:type="character" w:customStyle="1" w:styleId="WW8Num11z0">
    <w:name w:val="WW8Num11z0"/>
    <w:uiPriority w:val="99"/>
    <w:rsid w:val="00136676"/>
    <w:rPr>
      <w:rFonts w:ascii="Symbol" w:hAnsi="Symbol"/>
    </w:rPr>
  </w:style>
  <w:style w:type="character" w:customStyle="1" w:styleId="WW8Num11z1">
    <w:name w:val="WW8Num11z1"/>
    <w:uiPriority w:val="99"/>
    <w:rsid w:val="00136676"/>
    <w:rPr>
      <w:rFonts w:ascii="Courier New" w:hAnsi="Courier New"/>
    </w:rPr>
  </w:style>
  <w:style w:type="character" w:customStyle="1" w:styleId="WW8Num11z2">
    <w:name w:val="WW8Num11z2"/>
    <w:uiPriority w:val="99"/>
    <w:rsid w:val="00136676"/>
    <w:rPr>
      <w:rFonts w:ascii="Wingdings" w:hAnsi="Wingdings"/>
    </w:rPr>
  </w:style>
  <w:style w:type="character" w:customStyle="1" w:styleId="WW8Num12z0">
    <w:name w:val="WW8Num12z0"/>
    <w:uiPriority w:val="99"/>
    <w:rsid w:val="00136676"/>
  </w:style>
  <w:style w:type="character" w:customStyle="1" w:styleId="WW8Num12z1">
    <w:name w:val="WW8Num12z1"/>
    <w:uiPriority w:val="99"/>
    <w:rsid w:val="00136676"/>
  </w:style>
  <w:style w:type="character" w:customStyle="1" w:styleId="WW8Num12z2">
    <w:name w:val="WW8Num12z2"/>
    <w:uiPriority w:val="99"/>
    <w:rsid w:val="00136676"/>
  </w:style>
  <w:style w:type="character" w:customStyle="1" w:styleId="WW8Num12z3">
    <w:name w:val="WW8Num12z3"/>
    <w:uiPriority w:val="99"/>
    <w:rsid w:val="00136676"/>
  </w:style>
  <w:style w:type="character" w:customStyle="1" w:styleId="WW8Num12z4">
    <w:name w:val="WW8Num12z4"/>
    <w:uiPriority w:val="99"/>
    <w:rsid w:val="00136676"/>
  </w:style>
  <w:style w:type="character" w:customStyle="1" w:styleId="WW8Num12z5">
    <w:name w:val="WW8Num12z5"/>
    <w:uiPriority w:val="99"/>
    <w:rsid w:val="00136676"/>
  </w:style>
  <w:style w:type="character" w:customStyle="1" w:styleId="WW8Num12z6">
    <w:name w:val="WW8Num12z6"/>
    <w:uiPriority w:val="99"/>
    <w:rsid w:val="00136676"/>
  </w:style>
  <w:style w:type="character" w:customStyle="1" w:styleId="WW8Num12z7">
    <w:name w:val="WW8Num12z7"/>
    <w:uiPriority w:val="99"/>
    <w:rsid w:val="00136676"/>
  </w:style>
  <w:style w:type="character" w:customStyle="1" w:styleId="WW8Num12z8">
    <w:name w:val="WW8Num12z8"/>
    <w:uiPriority w:val="99"/>
    <w:rsid w:val="00136676"/>
  </w:style>
  <w:style w:type="character" w:customStyle="1" w:styleId="WW8Num13z0">
    <w:name w:val="WW8Num13z0"/>
    <w:uiPriority w:val="99"/>
    <w:rsid w:val="00136676"/>
  </w:style>
  <w:style w:type="character" w:customStyle="1" w:styleId="WW8Num13z1">
    <w:name w:val="WW8Num13z1"/>
    <w:uiPriority w:val="99"/>
    <w:rsid w:val="00136676"/>
  </w:style>
  <w:style w:type="character" w:customStyle="1" w:styleId="WW8Num13z2">
    <w:name w:val="WW8Num13z2"/>
    <w:uiPriority w:val="99"/>
    <w:rsid w:val="00136676"/>
  </w:style>
  <w:style w:type="character" w:customStyle="1" w:styleId="WW8Num13z3">
    <w:name w:val="WW8Num13z3"/>
    <w:uiPriority w:val="99"/>
    <w:rsid w:val="00136676"/>
  </w:style>
  <w:style w:type="character" w:customStyle="1" w:styleId="WW8Num13z4">
    <w:name w:val="WW8Num13z4"/>
    <w:uiPriority w:val="99"/>
    <w:rsid w:val="00136676"/>
  </w:style>
  <w:style w:type="character" w:customStyle="1" w:styleId="WW8Num13z5">
    <w:name w:val="WW8Num13z5"/>
    <w:uiPriority w:val="99"/>
    <w:rsid w:val="00136676"/>
  </w:style>
  <w:style w:type="character" w:customStyle="1" w:styleId="WW8Num13z6">
    <w:name w:val="WW8Num13z6"/>
    <w:uiPriority w:val="99"/>
    <w:rsid w:val="00136676"/>
  </w:style>
  <w:style w:type="character" w:customStyle="1" w:styleId="WW8Num13z7">
    <w:name w:val="WW8Num13z7"/>
    <w:uiPriority w:val="99"/>
    <w:rsid w:val="00136676"/>
  </w:style>
  <w:style w:type="character" w:customStyle="1" w:styleId="WW8Num13z8">
    <w:name w:val="WW8Num13z8"/>
    <w:uiPriority w:val="99"/>
    <w:rsid w:val="00136676"/>
  </w:style>
  <w:style w:type="character" w:customStyle="1" w:styleId="WW8Num14z0">
    <w:name w:val="WW8Num14z0"/>
    <w:uiPriority w:val="99"/>
    <w:rsid w:val="00136676"/>
  </w:style>
  <w:style w:type="character" w:customStyle="1" w:styleId="WW8Num14z1">
    <w:name w:val="WW8Num14z1"/>
    <w:uiPriority w:val="99"/>
    <w:rsid w:val="00136676"/>
  </w:style>
  <w:style w:type="character" w:customStyle="1" w:styleId="WW8Num14z2">
    <w:name w:val="WW8Num14z2"/>
    <w:uiPriority w:val="99"/>
    <w:rsid w:val="00136676"/>
  </w:style>
  <w:style w:type="character" w:customStyle="1" w:styleId="WW8Num14z3">
    <w:name w:val="WW8Num14z3"/>
    <w:uiPriority w:val="99"/>
    <w:rsid w:val="00136676"/>
  </w:style>
  <w:style w:type="character" w:customStyle="1" w:styleId="WW8Num14z4">
    <w:name w:val="WW8Num14z4"/>
    <w:uiPriority w:val="99"/>
    <w:rsid w:val="00136676"/>
  </w:style>
  <w:style w:type="character" w:customStyle="1" w:styleId="WW8Num14z5">
    <w:name w:val="WW8Num14z5"/>
    <w:uiPriority w:val="99"/>
    <w:rsid w:val="00136676"/>
  </w:style>
  <w:style w:type="character" w:customStyle="1" w:styleId="WW8Num14z6">
    <w:name w:val="WW8Num14z6"/>
    <w:uiPriority w:val="99"/>
    <w:rsid w:val="00136676"/>
  </w:style>
  <w:style w:type="character" w:customStyle="1" w:styleId="WW8Num14z7">
    <w:name w:val="WW8Num14z7"/>
    <w:uiPriority w:val="99"/>
    <w:rsid w:val="00136676"/>
  </w:style>
  <w:style w:type="character" w:customStyle="1" w:styleId="WW8Num14z8">
    <w:name w:val="WW8Num14z8"/>
    <w:uiPriority w:val="99"/>
    <w:rsid w:val="00136676"/>
  </w:style>
  <w:style w:type="character" w:customStyle="1" w:styleId="WW8Num15z0">
    <w:name w:val="WW8Num15z0"/>
    <w:uiPriority w:val="99"/>
    <w:rsid w:val="00136676"/>
  </w:style>
  <w:style w:type="character" w:customStyle="1" w:styleId="WW8Num15z1">
    <w:name w:val="WW8Num15z1"/>
    <w:uiPriority w:val="99"/>
    <w:rsid w:val="00136676"/>
  </w:style>
  <w:style w:type="character" w:customStyle="1" w:styleId="WW8Num15z2">
    <w:name w:val="WW8Num15z2"/>
    <w:uiPriority w:val="99"/>
    <w:rsid w:val="00136676"/>
  </w:style>
  <w:style w:type="character" w:customStyle="1" w:styleId="WW8Num15z3">
    <w:name w:val="WW8Num15z3"/>
    <w:uiPriority w:val="99"/>
    <w:rsid w:val="00136676"/>
  </w:style>
  <w:style w:type="character" w:customStyle="1" w:styleId="WW8Num15z4">
    <w:name w:val="WW8Num15z4"/>
    <w:uiPriority w:val="99"/>
    <w:rsid w:val="00136676"/>
  </w:style>
  <w:style w:type="character" w:customStyle="1" w:styleId="WW8Num15z5">
    <w:name w:val="WW8Num15z5"/>
    <w:uiPriority w:val="99"/>
    <w:rsid w:val="00136676"/>
  </w:style>
  <w:style w:type="character" w:customStyle="1" w:styleId="WW8Num15z6">
    <w:name w:val="WW8Num15z6"/>
    <w:uiPriority w:val="99"/>
    <w:rsid w:val="00136676"/>
  </w:style>
  <w:style w:type="character" w:customStyle="1" w:styleId="WW8Num15z7">
    <w:name w:val="WW8Num15z7"/>
    <w:uiPriority w:val="99"/>
    <w:rsid w:val="00136676"/>
  </w:style>
  <w:style w:type="character" w:customStyle="1" w:styleId="WW8Num15z8">
    <w:name w:val="WW8Num15z8"/>
    <w:uiPriority w:val="99"/>
    <w:rsid w:val="00136676"/>
  </w:style>
  <w:style w:type="character" w:customStyle="1" w:styleId="WW8Num16z0">
    <w:name w:val="WW8Num16z0"/>
    <w:uiPriority w:val="99"/>
    <w:rsid w:val="00136676"/>
  </w:style>
  <w:style w:type="character" w:customStyle="1" w:styleId="WW8Num16z1">
    <w:name w:val="WW8Num16z1"/>
    <w:uiPriority w:val="99"/>
    <w:rsid w:val="00136676"/>
  </w:style>
  <w:style w:type="character" w:customStyle="1" w:styleId="WW8Num16z2">
    <w:name w:val="WW8Num16z2"/>
    <w:uiPriority w:val="99"/>
    <w:rsid w:val="00136676"/>
  </w:style>
  <w:style w:type="character" w:customStyle="1" w:styleId="WW8Num16z3">
    <w:name w:val="WW8Num16z3"/>
    <w:uiPriority w:val="99"/>
    <w:rsid w:val="00136676"/>
  </w:style>
  <w:style w:type="character" w:customStyle="1" w:styleId="WW8Num16z4">
    <w:name w:val="WW8Num16z4"/>
    <w:uiPriority w:val="99"/>
    <w:rsid w:val="00136676"/>
  </w:style>
  <w:style w:type="character" w:customStyle="1" w:styleId="WW8Num16z5">
    <w:name w:val="WW8Num16z5"/>
    <w:uiPriority w:val="99"/>
    <w:rsid w:val="00136676"/>
  </w:style>
  <w:style w:type="character" w:customStyle="1" w:styleId="WW8Num16z6">
    <w:name w:val="WW8Num16z6"/>
    <w:uiPriority w:val="99"/>
    <w:rsid w:val="00136676"/>
  </w:style>
  <w:style w:type="character" w:customStyle="1" w:styleId="WW8Num16z7">
    <w:name w:val="WW8Num16z7"/>
    <w:uiPriority w:val="99"/>
    <w:rsid w:val="00136676"/>
  </w:style>
  <w:style w:type="character" w:customStyle="1" w:styleId="WW8Num16z8">
    <w:name w:val="WW8Num16z8"/>
    <w:uiPriority w:val="99"/>
    <w:rsid w:val="00136676"/>
  </w:style>
  <w:style w:type="character" w:customStyle="1" w:styleId="WW8Num17z0">
    <w:name w:val="WW8Num17z0"/>
    <w:uiPriority w:val="99"/>
    <w:rsid w:val="00136676"/>
  </w:style>
  <w:style w:type="character" w:customStyle="1" w:styleId="WW8Num17z1">
    <w:name w:val="WW8Num17z1"/>
    <w:uiPriority w:val="99"/>
    <w:rsid w:val="00136676"/>
  </w:style>
  <w:style w:type="character" w:customStyle="1" w:styleId="WW8Num17z2">
    <w:name w:val="WW8Num17z2"/>
    <w:uiPriority w:val="99"/>
    <w:rsid w:val="00136676"/>
  </w:style>
  <w:style w:type="character" w:customStyle="1" w:styleId="WW8Num17z3">
    <w:name w:val="WW8Num17z3"/>
    <w:uiPriority w:val="99"/>
    <w:rsid w:val="00136676"/>
  </w:style>
  <w:style w:type="character" w:customStyle="1" w:styleId="WW8Num17z4">
    <w:name w:val="WW8Num17z4"/>
    <w:uiPriority w:val="99"/>
    <w:rsid w:val="00136676"/>
  </w:style>
  <w:style w:type="character" w:customStyle="1" w:styleId="WW8Num17z5">
    <w:name w:val="WW8Num17z5"/>
    <w:uiPriority w:val="99"/>
    <w:rsid w:val="00136676"/>
  </w:style>
  <w:style w:type="character" w:customStyle="1" w:styleId="WW8Num17z6">
    <w:name w:val="WW8Num17z6"/>
    <w:uiPriority w:val="99"/>
    <w:rsid w:val="00136676"/>
  </w:style>
  <w:style w:type="character" w:customStyle="1" w:styleId="WW8Num17z7">
    <w:name w:val="WW8Num17z7"/>
    <w:uiPriority w:val="99"/>
    <w:rsid w:val="00136676"/>
  </w:style>
  <w:style w:type="character" w:customStyle="1" w:styleId="WW8Num17z8">
    <w:name w:val="WW8Num17z8"/>
    <w:uiPriority w:val="99"/>
    <w:rsid w:val="00136676"/>
  </w:style>
  <w:style w:type="character" w:customStyle="1" w:styleId="WW8Num18z0">
    <w:name w:val="WW8Num18z0"/>
    <w:uiPriority w:val="99"/>
    <w:rsid w:val="00136676"/>
  </w:style>
  <w:style w:type="character" w:customStyle="1" w:styleId="WW8Num18z1">
    <w:name w:val="WW8Num18z1"/>
    <w:uiPriority w:val="99"/>
    <w:rsid w:val="00136676"/>
  </w:style>
  <w:style w:type="character" w:customStyle="1" w:styleId="WW8Num18z2">
    <w:name w:val="WW8Num18z2"/>
    <w:uiPriority w:val="99"/>
    <w:rsid w:val="00136676"/>
  </w:style>
  <w:style w:type="character" w:customStyle="1" w:styleId="WW8Num18z3">
    <w:name w:val="WW8Num18z3"/>
    <w:uiPriority w:val="99"/>
    <w:rsid w:val="00136676"/>
  </w:style>
  <w:style w:type="character" w:customStyle="1" w:styleId="WW8Num18z4">
    <w:name w:val="WW8Num18z4"/>
    <w:uiPriority w:val="99"/>
    <w:rsid w:val="00136676"/>
  </w:style>
  <w:style w:type="character" w:customStyle="1" w:styleId="WW8Num18z5">
    <w:name w:val="WW8Num18z5"/>
    <w:uiPriority w:val="99"/>
    <w:rsid w:val="00136676"/>
  </w:style>
  <w:style w:type="character" w:customStyle="1" w:styleId="WW8Num18z6">
    <w:name w:val="WW8Num18z6"/>
    <w:uiPriority w:val="99"/>
    <w:rsid w:val="00136676"/>
  </w:style>
  <w:style w:type="character" w:customStyle="1" w:styleId="WW8Num18z7">
    <w:name w:val="WW8Num18z7"/>
    <w:uiPriority w:val="99"/>
    <w:rsid w:val="00136676"/>
  </w:style>
  <w:style w:type="character" w:customStyle="1" w:styleId="WW8Num18z8">
    <w:name w:val="WW8Num18z8"/>
    <w:uiPriority w:val="99"/>
    <w:rsid w:val="00136676"/>
  </w:style>
  <w:style w:type="character" w:customStyle="1" w:styleId="WW8Num19z0">
    <w:name w:val="WW8Num19z0"/>
    <w:uiPriority w:val="99"/>
    <w:rsid w:val="00136676"/>
    <w:rPr>
      <w:rFonts w:ascii="Times New Roman" w:hAnsi="Times New Roman"/>
    </w:rPr>
  </w:style>
  <w:style w:type="character" w:customStyle="1" w:styleId="WW8Num19z1">
    <w:name w:val="WW8Num19z1"/>
    <w:uiPriority w:val="99"/>
    <w:rsid w:val="00136676"/>
  </w:style>
  <w:style w:type="character" w:customStyle="1" w:styleId="WW8Num19z2">
    <w:name w:val="WW8Num19z2"/>
    <w:uiPriority w:val="99"/>
    <w:rsid w:val="00136676"/>
  </w:style>
  <w:style w:type="character" w:customStyle="1" w:styleId="WW8Num19z3">
    <w:name w:val="WW8Num19z3"/>
    <w:uiPriority w:val="99"/>
    <w:rsid w:val="00136676"/>
  </w:style>
  <w:style w:type="character" w:customStyle="1" w:styleId="WW8Num19z4">
    <w:name w:val="WW8Num19z4"/>
    <w:uiPriority w:val="99"/>
    <w:rsid w:val="00136676"/>
  </w:style>
  <w:style w:type="character" w:customStyle="1" w:styleId="WW8Num19z5">
    <w:name w:val="WW8Num19z5"/>
    <w:uiPriority w:val="99"/>
    <w:rsid w:val="00136676"/>
  </w:style>
  <w:style w:type="character" w:customStyle="1" w:styleId="WW8Num19z6">
    <w:name w:val="WW8Num19z6"/>
    <w:uiPriority w:val="99"/>
    <w:rsid w:val="00136676"/>
  </w:style>
  <w:style w:type="character" w:customStyle="1" w:styleId="WW8Num19z7">
    <w:name w:val="WW8Num19z7"/>
    <w:uiPriority w:val="99"/>
    <w:rsid w:val="00136676"/>
  </w:style>
  <w:style w:type="character" w:customStyle="1" w:styleId="WW8Num19z8">
    <w:name w:val="WW8Num19z8"/>
    <w:uiPriority w:val="99"/>
    <w:rsid w:val="00136676"/>
  </w:style>
  <w:style w:type="character" w:customStyle="1" w:styleId="WW8Num20z0">
    <w:name w:val="WW8Num20z0"/>
    <w:uiPriority w:val="99"/>
    <w:rsid w:val="00136676"/>
  </w:style>
  <w:style w:type="character" w:customStyle="1" w:styleId="WW8Num20z1">
    <w:name w:val="WW8Num20z1"/>
    <w:uiPriority w:val="99"/>
    <w:rsid w:val="00136676"/>
  </w:style>
  <w:style w:type="character" w:customStyle="1" w:styleId="WW8Num20z2">
    <w:name w:val="WW8Num20z2"/>
    <w:uiPriority w:val="99"/>
    <w:rsid w:val="00136676"/>
  </w:style>
  <w:style w:type="character" w:customStyle="1" w:styleId="WW8Num20z3">
    <w:name w:val="WW8Num20z3"/>
    <w:uiPriority w:val="99"/>
    <w:rsid w:val="00136676"/>
  </w:style>
  <w:style w:type="character" w:customStyle="1" w:styleId="WW8Num20z4">
    <w:name w:val="WW8Num20z4"/>
    <w:uiPriority w:val="99"/>
    <w:rsid w:val="00136676"/>
  </w:style>
  <w:style w:type="character" w:customStyle="1" w:styleId="WW8Num20z5">
    <w:name w:val="WW8Num20z5"/>
    <w:uiPriority w:val="99"/>
    <w:rsid w:val="00136676"/>
  </w:style>
  <w:style w:type="character" w:customStyle="1" w:styleId="WW8Num20z6">
    <w:name w:val="WW8Num20z6"/>
    <w:uiPriority w:val="99"/>
    <w:rsid w:val="00136676"/>
  </w:style>
  <w:style w:type="character" w:customStyle="1" w:styleId="WW8Num20z7">
    <w:name w:val="WW8Num20z7"/>
    <w:uiPriority w:val="99"/>
    <w:rsid w:val="00136676"/>
  </w:style>
  <w:style w:type="character" w:customStyle="1" w:styleId="WW8Num20z8">
    <w:name w:val="WW8Num20z8"/>
    <w:uiPriority w:val="99"/>
    <w:rsid w:val="00136676"/>
  </w:style>
  <w:style w:type="character" w:customStyle="1" w:styleId="WW8Num21z0">
    <w:name w:val="WW8Num21z0"/>
    <w:uiPriority w:val="99"/>
    <w:rsid w:val="00136676"/>
  </w:style>
  <w:style w:type="character" w:customStyle="1" w:styleId="WW8Num21z1">
    <w:name w:val="WW8Num21z1"/>
    <w:uiPriority w:val="99"/>
    <w:rsid w:val="00136676"/>
  </w:style>
  <w:style w:type="character" w:customStyle="1" w:styleId="WW8Num21z2">
    <w:name w:val="WW8Num21z2"/>
    <w:uiPriority w:val="99"/>
    <w:rsid w:val="00136676"/>
  </w:style>
  <w:style w:type="character" w:customStyle="1" w:styleId="WW8Num21z3">
    <w:name w:val="WW8Num21z3"/>
    <w:uiPriority w:val="99"/>
    <w:rsid w:val="00136676"/>
  </w:style>
  <w:style w:type="character" w:customStyle="1" w:styleId="WW8Num21z4">
    <w:name w:val="WW8Num21z4"/>
    <w:uiPriority w:val="99"/>
    <w:rsid w:val="00136676"/>
  </w:style>
  <w:style w:type="character" w:customStyle="1" w:styleId="WW8Num21z5">
    <w:name w:val="WW8Num21z5"/>
    <w:uiPriority w:val="99"/>
    <w:rsid w:val="00136676"/>
  </w:style>
  <w:style w:type="character" w:customStyle="1" w:styleId="WW8Num21z6">
    <w:name w:val="WW8Num21z6"/>
    <w:uiPriority w:val="99"/>
    <w:rsid w:val="00136676"/>
  </w:style>
  <w:style w:type="character" w:customStyle="1" w:styleId="WW8Num21z7">
    <w:name w:val="WW8Num21z7"/>
    <w:uiPriority w:val="99"/>
    <w:rsid w:val="00136676"/>
  </w:style>
  <w:style w:type="character" w:customStyle="1" w:styleId="WW8Num21z8">
    <w:name w:val="WW8Num21z8"/>
    <w:uiPriority w:val="99"/>
    <w:rsid w:val="00136676"/>
  </w:style>
  <w:style w:type="character" w:customStyle="1" w:styleId="WW8Num22z0">
    <w:name w:val="WW8Num22z0"/>
    <w:uiPriority w:val="99"/>
    <w:rsid w:val="00136676"/>
  </w:style>
  <w:style w:type="character" w:customStyle="1" w:styleId="WW8Num22z1">
    <w:name w:val="WW8Num22z1"/>
    <w:uiPriority w:val="99"/>
    <w:rsid w:val="00136676"/>
  </w:style>
  <w:style w:type="character" w:customStyle="1" w:styleId="WW8Num22z2">
    <w:name w:val="WW8Num22z2"/>
    <w:uiPriority w:val="99"/>
    <w:rsid w:val="00136676"/>
  </w:style>
  <w:style w:type="character" w:customStyle="1" w:styleId="WW8Num22z3">
    <w:name w:val="WW8Num22z3"/>
    <w:uiPriority w:val="99"/>
    <w:rsid w:val="00136676"/>
  </w:style>
  <w:style w:type="character" w:customStyle="1" w:styleId="WW8Num22z4">
    <w:name w:val="WW8Num22z4"/>
    <w:uiPriority w:val="99"/>
    <w:rsid w:val="00136676"/>
  </w:style>
  <w:style w:type="character" w:customStyle="1" w:styleId="WW8Num22z5">
    <w:name w:val="WW8Num22z5"/>
    <w:uiPriority w:val="99"/>
    <w:rsid w:val="00136676"/>
  </w:style>
  <w:style w:type="character" w:customStyle="1" w:styleId="WW8Num22z6">
    <w:name w:val="WW8Num22z6"/>
    <w:uiPriority w:val="99"/>
    <w:rsid w:val="00136676"/>
  </w:style>
  <w:style w:type="character" w:customStyle="1" w:styleId="WW8Num22z7">
    <w:name w:val="WW8Num22z7"/>
    <w:uiPriority w:val="99"/>
    <w:rsid w:val="00136676"/>
  </w:style>
  <w:style w:type="character" w:customStyle="1" w:styleId="WW8Num22z8">
    <w:name w:val="WW8Num22z8"/>
    <w:uiPriority w:val="99"/>
    <w:rsid w:val="00136676"/>
  </w:style>
  <w:style w:type="character" w:customStyle="1" w:styleId="WW8Num23z0">
    <w:name w:val="WW8Num23z0"/>
    <w:uiPriority w:val="99"/>
    <w:rsid w:val="00136676"/>
    <w:rPr>
      <w:rFonts w:ascii="Arial" w:hAnsi="Arial"/>
    </w:rPr>
  </w:style>
  <w:style w:type="character" w:customStyle="1" w:styleId="WW8Num23z1">
    <w:name w:val="WW8Num23z1"/>
    <w:uiPriority w:val="99"/>
    <w:rsid w:val="00136676"/>
  </w:style>
  <w:style w:type="character" w:customStyle="1" w:styleId="WW8Num23z2">
    <w:name w:val="WW8Num23z2"/>
    <w:uiPriority w:val="99"/>
    <w:rsid w:val="00136676"/>
  </w:style>
  <w:style w:type="character" w:customStyle="1" w:styleId="WW8Num23z3">
    <w:name w:val="WW8Num23z3"/>
    <w:uiPriority w:val="99"/>
    <w:rsid w:val="00136676"/>
  </w:style>
  <w:style w:type="character" w:customStyle="1" w:styleId="WW8Num23z4">
    <w:name w:val="WW8Num23z4"/>
    <w:uiPriority w:val="99"/>
    <w:rsid w:val="00136676"/>
  </w:style>
  <w:style w:type="character" w:customStyle="1" w:styleId="WW8Num23z5">
    <w:name w:val="WW8Num23z5"/>
    <w:uiPriority w:val="99"/>
    <w:rsid w:val="00136676"/>
  </w:style>
  <w:style w:type="character" w:customStyle="1" w:styleId="WW8Num23z6">
    <w:name w:val="WW8Num23z6"/>
    <w:uiPriority w:val="99"/>
    <w:rsid w:val="00136676"/>
  </w:style>
  <w:style w:type="character" w:customStyle="1" w:styleId="WW8Num23z7">
    <w:name w:val="WW8Num23z7"/>
    <w:uiPriority w:val="99"/>
    <w:rsid w:val="00136676"/>
  </w:style>
  <w:style w:type="character" w:customStyle="1" w:styleId="WW8Num23z8">
    <w:name w:val="WW8Num23z8"/>
    <w:uiPriority w:val="99"/>
    <w:rsid w:val="00136676"/>
  </w:style>
  <w:style w:type="character" w:customStyle="1" w:styleId="WW8Num24z0">
    <w:name w:val="WW8Num24z0"/>
    <w:uiPriority w:val="99"/>
    <w:rsid w:val="00136676"/>
  </w:style>
  <w:style w:type="character" w:customStyle="1" w:styleId="WW8Num24z1">
    <w:name w:val="WW8Num24z1"/>
    <w:uiPriority w:val="99"/>
    <w:rsid w:val="00136676"/>
  </w:style>
  <w:style w:type="character" w:customStyle="1" w:styleId="WW8Num24z2">
    <w:name w:val="WW8Num24z2"/>
    <w:uiPriority w:val="99"/>
    <w:rsid w:val="00136676"/>
  </w:style>
  <w:style w:type="character" w:customStyle="1" w:styleId="WW8Num24z3">
    <w:name w:val="WW8Num24z3"/>
    <w:uiPriority w:val="99"/>
    <w:rsid w:val="00136676"/>
  </w:style>
  <w:style w:type="character" w:customStyle="1" w:styleId="WW8Num24z4">
    <w:name w:val="WW8Num24z4"/>
    <w:uiPriority w:val="99"/>
    <w:rsid w:val="00136676"/>
  </w:style>
  <w:style w:type="character" w:customStyle="1" w:styleId="WW8Num24z5">
    <w:name w:val="WW8Num24z5"/>
    <w:uiPriority w:val="99"/>
    <w:rsid w:val="00136676"/>
  </w:style>
  <w:style w:type="character" w:customStyle="1" w:styleId="WW8Num24z6">
    <w:name w:val="WW8Num24z6"/>
    <w:uiPriority w:val="99"/>
    <w:rsid w:val="00136676"/>
  </w:style>
  <w:style w:type="character" w:customStyle="1" w:styleId="WW8Num24z7">
    <w:name w:val="WW8Num24z7"/>
    <w:uiPriority w:val="99"/>
    <w:rsid w:val="00136676"/>
  </w:style>
  <w:style w:type="character" w:customStyle="1" w:styleId="WW8Num24z8">
    <w:name w:val="WW8Num24z8"/>
    <w:uiPriority w:val="99"/>
    <w:rsid w:val="00136676"/>
  </w:style>
  <w:style w:type="character" w:customStyle="1" w:styleId="WW8Num25z0">
    <w:name w:val="WW8Num25z0"/>
    <w:uiPriority w:val="99"/>
    <w:rsid w:val="00136676"/>
  </w:style>
  <w:style w:type="character" w:customStyle="1" w:styleId="WW8Num25z1">
    <w:name w:val="WW8Num25z1"/>
    <w:uiPriority w:val="99"/>
    <w:rsid w:val="00136676"/>
  </w:style>
  <w:style w:type="character" w:customStyle="1" w:styleId="WW8Num25z2">
    <w:name w:val="WW8Num25z2"/>
    <w:uiPriority w:val="99"/>
    <w:rsid w:val="00136676"/>
  </w:style>
  <w:style w:type="character" w:customStyle="1" w:styleId="WW8Num25z3">
    <w:name w:val="WW8Num25z3"/>
    <w:uiPriority w:val="99"/>
    <w:rsid w:val="00136676"/>
  </w:style>
  <w:style w:type="character" w:customStyle="1" w:styleId="WW8Num25z4">
    <w:name w:val="WW8Num25z4"/>
    <w:uiPriority w:val="99"/>
    <w:rsid w:val="00136676"/>
  </w:style>
  <w:style w:type="character" w:customStyle="1" w:styleId="WW8Num25z5">
    <w:name w:val="WW8Num25z5"/>
    <w:uiPriority w:val="99"/>
    <w:rsid w:val="00136676"/>
  </w:style>
  <w:style w:type="character" w:customStyle="1" w:styleId="WW8Num25z6">
    <w:name w:val="WW8Num25z6"/>
    <w:uiPriority w:val="99"/>
    <w:rsid w:val="00136676"/>
  </w:style>
  <w:style w:type="character" w:customStyle="1" w:styleId="WW8Num25z7">
    <w:name w:val="WW8Num25z7"/>
    <w:uiPriority w:val="99"/>
    <w:rsid w:val="00136676"/>
  </w:style>
  <w:style w:type="character" w:customStyle="1" w:styleId="WW8Num25z8">
    <w:name w:val="WW8Num25z8"/>
    <w:uiPriority w:val="99"/>
    <w:rsid w:val="00136676"/>
  </w:style>
  <w:style w:type="character" w:customStyle="1" w:styleId="WW8Num26z0">
    <w:name w:val="WW8Num26z0"/>
    <w:uiPriority w:val="99"/>
    <w:rsid w:val="00136676"/>
  </w:style>
  <w:style w:type="character" w:customStyle="1" w:styleId="WW8Num26z1">
    <w:name w:val="WW8Num26z1"/>
    <w:uiPriority w:val="99"/>
    <w:rsid w:val="00136676"/>
  </w:style>
  <w:style w:type="character" w:customStyle="1" w:styleId="WW8Num26z2">
    <w:name w:val="WW8Num26z2"/>
    <w:uiPriority w:val="99"/>
    <w:rsid w:val="00136676"/>
  </w:style>
  <w:style w:type="character" w:customStyle="1" w:styleId="WW8Num26z3">
    <w:name w:val="WW8Num26z3"/>
    <w:uiPriority w:val="99"/>
    <w:rsid w:val="00136676"/>
  </w:style>
  <w:style w:type="character" w:customStyle="1" w:styleId="WW8Num26z4">
    <w:name w:val="WW8Num26z4"/>
    <w:uiPriority w:val="99"/>
    <w:rsid w:val="00136676"/>
  </w:style>
  <w:style w:type="character" w:customStyle="1" w:styleId="WW8Num26z5">
    <w:name w:val="WW8Num26z5"/>
    <w:uiPriority w:val="99"/>
    <w:rsid w:val="00136676"/>
  </w:style>
  <w:style w:type="character" w:customStyle="1" w:styleId="WW8Num26z6">
    <w:name w:val="WW8Num26z6"/>
    <w:uiPriority w:val="99"/>
    <w:rsid w:val="00136676"/>
  </w:style>
  <w:style w:type="character" w:customStyle="1" w:styleId="WW8Num26z7">
    <w:name w:val="WW8Num26z7"/>
    <w:uiPriority w:val="99"/>
    <w:rsid w:val="00136676"/>
  </w:style>
  <w:style w:type="character" w:customStyle="1" w:styleId="WW8Num26z8">
    <w:name w:val="WW8Num26z8"/>
    <w:uiPriority w:val="99"/>
    <w:rsid w:val="00136676"/>
  </w:style>
  <w:style w:type="character" w:customStyle="1" w:styleId="WW8Num27z0">
    <w:name w:val="WW8Num27z0"/>
    <w:uiPriority w:val="99"/>
    <w:rsid w:val="00136676"/>
  </w:style>
  <w:style w:type="character" w:customStyle="1" w:styleId="WW8Num27z1">
    <w:name w:val="WW8Num27z1"/>
    <w:uiPriority w:val="99"/>
    <w:rsid w:val="00136676"/>
  </w:style>
  <w:style w:type="character" w:customStyle="1" w:styleId="WW8Num27z2">
    <w:name w:val="WW8Num27z2"/>
    <w:uiPriority w:val="99"/>
    <w:rsid w:val="00136676"/>
  </w:style>
  <w:style w:type="character" w:customStyle="1" w:styleId="WW8Num27z3">
    <w:name w:val="WW8Num27z3"/>
    <w:uiPriority w:val="99"/>
    <w:rsid w:val="00136676"/>
  </w:style>
  <w:style w:type="character" w:customStyle="1" w:styleId="WW8Num27z4">
    <w:name w:val="WW8Num27z4"/>
    <w:uiPriority w:val="99"/>
    <w:rsid w:val="00136676"/>
  </w:style>
  <w:style w:type="character" w:customStyle="1" w:styleId="WW8Num27z5">
    <w:name w:val="WW8Num27z5"/>
    <w:uiPriority w:val="99"/>
    <w:rsid w:val="00136676"/>
  </w:style>
  <w:style w:type="character" w:customStyle="1" w:styleId="WW8Num27z6">
    <w:name w:val="WW8Num27z6"/>
    <w:uiPriority w:val="99"/>
    <w:rsid w:val="00136676"/>
  </w:style>
  <w:style w:type="character" w:customStyle="1" w:styleId="WW8Num27z7">
    <w:name w:val="WW8Num27z7"/>
    <w:uiPriority w:val="99"/>
    <w:rsid w:val="00136676"/>
  </w:style>
  <w:style w:type="character" w:customStyle="1" w:styleId="WW8Num27z8">
    <w:name w:val="WW8Num27z8"/>
    <w:uiPriority w:val="99"/>
    <w:rsid w:val="00136676"/>
  </w:style>
  <w:style w:type="character" w:customStyle="1" w:styleId="WW8Num28z0">
    <w:name w:val="WW8Num28z0"/>
    <w:uiPriority w:val="99"/>
    <w:rsid w:val="00136676"/>
    <w:rPr>
      <w:rFonts w:ascii="Symbol" w:hAnsi="Symbol"/>
    </w:rPr>
  </w:style>
  <w:style w:type="character" w:customStyle="1" w:styleId="WW8Num28z1">
    <w:name w:val="WW8Num28z1"/>
    <w:uiPriority w:val="99"/>
    <w:rsid w:val="00136676"/>
    <w:rPr>
      <w:rFonts w:ascii="Courier New" w:hAnsi="Courier New"/>
    </w:rPr>
  </w:style>
  <w:style w:type="character" w:customStyle="1" w:styleId="WW8Num28z2">
    <w:name w:val="WW8Num28z2"/>
    <w:uiPriority w:val="99"/>
    <w:rsid w:val="00136676"/>
    <w:rPr>
      <w:rFonts w:ascii="Wingdings" w:hAnsi="Wingdings"/>
    </w:rPr>
  </w:style>
  <w:style w:type="character" w:customStyle="1" w:styleId="WW8Num29z0">
    <w:name w:val="WW8Num29z0"/>
    <w:uiPriority w:val="99"/>
    <w:rsid w:val="00136676"/>
    <w:rPr>
      <w:color w:val="auto"/>
    </w:rPr>
  </w:style>
  <w:style w:type="character" w:customStyle="1" w:styleId="WW8Num29z1">
    <w:name w:val="WW8Num29z1"/>
    <w:uiPriority w:val="99"/>
    <w:rsid w:val="00136676"/>
  </w:style>
  <w:style w:type="character" w:customStyle="1" w:styleId="WW8Num29z2">
    <w:name w:val="WW8Num29z2"/>
    <w:uiPriority w:val="99"/>
    <w:rsid w:val="00136676"/>
  </w:style>
  <w:style w:type="character" w:customStyle="1" w:styleId="WW8Num29z3">
    <w:name w:val="WW8Num29z3"/>
    <w:uiPriority w:val="99"/>
    <w:rsid w:val="00136676"/>
  </w:style>
  <w:style w:type="character" w:customStyle="1" w:styleId="WW8Num29z4">
    <w:name w:val="WW8Num29z4"/>
    <w:uiPriority w:val="99"/>
    <w:rsid w:val="00136676"/>
  </w:style>
  <w:style w:type="character" w:customStyle="1" w:styleId="WW8Num29z5">
    <w:name w:val="WW8Num29z5"/>
    <w:uiPriority w:val="99"/>
    <w:rsid w:val="00136676"/>
  </w:style>
  <w:style w:type="character" w:customStyle="1" w:styleId="WW8Num29z6">
    <w:name w:val="WW8Num29z6"/>
    <w:uiPriority w:val="99"/>
    <w:rsid w:val="00136676"/>
  </w:style>
  <w:style w:type="character" w:customStyle="1" w:styleId="WW8Num29z7">
    <w:name w:val="WW8Num29z7"/>
    <w:uiPriority w:val="99"/>
    <w:rsid w:val="00136676"/>
  </w:style>
  <w:style w:type="character" w:customStyle="1" w:styleId="WW8Num29z8">
    <w:name w:val="WW8Num29z8"/>
    <w:uiPriority w:val="99"/>
    <w:rsid w:val="00136676"/>
  </w:style>
  <w:style w:type="character" w:customStyle="1" w:styleId="WW8NumSt25z0">
    <w:name w:val="WW8NumSt25z0"/>
    <w:uiPriority w:val="99"/>
    <w:rsid w:val="00136676"/>
    <w:rPr>
      <w:color w:val="auto"/>
    </w:rPr>
  </w:style>
  <w:style w:type="character" w:customStyle="1" w:styleId="Domylnaczcionkaakapitu1">
    <w:name w:val="Domyślna czcionka akapitu1"/>
    <w:uiPriority w:val="99"/>
    <w:rsid w:val="00136676"/>
  </w:style>
  <w:style w:type="character" w:customStyle="1" w:styleId="NagwekZnak">
    <w:name w:val="Nagłówek Znak"/>
    <w:basedOn w:val="Domylnaczcionkaakapitu1"/>
    <w:uiPriority w:val="99"/>
    <w:rsid w:val="00136676"/>
    <w:rPr>
      <w:rFonts w:cs="Times New Roman"/>
    </w:rPr>
  </w:style>
  <w:style w:type="character" w:customStyle="1" w:styleId="StopkaZnak">
    <w:name w:val="Stopka Znak"/>
    <w:basedOn w:val="Domylnaczcionkaakapitu1"/>
    <w:uiPriority w:val="99"/>
    <w:rsid w:val="00136676"/>
    <w:rPr>
      <w:rFonts w:cs="Times New Roman"/>
    </w:rPr>
  </w:style>
  <w:style w:type="character" w:styleId="Hipercze">
    <w:name w:val="Hyperlink"/>
    <w:basedOn w:val="Domylnaczcionkaakapitu"/>
    <w:uiPriority w:val="99"/>
    <w:rsid w:val="00136676"/>
    <w:rPr>
      <w:rFonts w:cs="Times New Roman"/>
      <w:color w:val="0000FF"/>
      <w:u w:val="single"/>
    </w:rPr>
  </w:style>
  <w:style w:type="character" w:customStyle="1" w:styleId="TekstpodstawowyZnak">
    <w:name w:val="Tekst podstawowy Znak"/>
    <w:uiPriority w:val="99"/>
    <w:rsid w:val="00136676"/>
    <w:rPr>
      <w:rFonts w:ascii="Times New Roman" w:hAnsi="Times New Roman"/>
      <w:sz w:val="24"/>
    </w:rPr>
  </w:style>
  <w:style w:type="character" w:customStyle="1" w:styleId="Tekstpodstawowy2Znak">
    <w:name w:val="Tekst podstawowy 2 Znak"/>
    <w:uiPriority w:val="99"/>
    <w:rsid w:val="00136676"/>
    <w:rPr>
      <w:rFonts w:eastAsia="Times New Roman"/>
      <w:sz w:val="22"/>
    </w:rPr>
  </w:style>
  <w:style w:type="character" w:customStyle="1" w:styleId="Nagwek6Znak">
    <w:name w:val="Nagłówek 6 Znak"/>
    <w:uiPriority w:val="99"/>
    <w:rsid w:val="00136676"/>
    <w:rPr>
      <w:rFonts w:ascii="Tahoma" w:hAnsi="Tahoma"/>
      <w:b/>
      <w:color w:val="000000"/>
      <w:sz w:val="22"/>
    </w:rPr>
  </w:style>
  <w:style w:type="character" w:customStyle="1" w:styleId="Tekstpodstawowywcity3Znak">
    <w:name w:val="Tekst podstawowy wcięty 3 Znak"/>
    <w:uiPriority w:val="99"/>
    <w:rsid w:val="00136676"/>
    <w:rPr>
      <w:rFonts w:eastAsia="Times New Roman"/>
      <w:sz w:val="16"/>
    </w:rPr>
  </w:style>
  <w:style w:type="character" w:customStyle="1" w:styleId="TekstdymkaZnak">
    <w:name w:val="Tekst dymka Znak"/>
    <w:uiPriority w:val="99"/>
    <w:rsid w:val="00136676"/>
    <w:rPr>
      <w:rFonts w:ascii="Tahoma" w:hAnsi="Tahoma"/>
      <w:sz w:val="16"/>
    </w:rPr>
  </w:style>
  <w:style w:type="character" w:customStyle="1" w:styleId="TekstkomentarzaZnak">
    <w:name w:val="Tekst komentarza Znak"/>
    <w:uiPriority w:val="99"/>
    <w:rsid w:val="00136676"/>
    <w:rPr>
      <w:rFonts w:eastAsia="Times New Roman"/>
    </w:rPr>
  </w:style>
  <w:style w:type="character" w:customStyle="1" w:styleId="Odwoaniedokomentarza1">
    <w:name w:val="Odwołanie do komentarza1"/>
    <w:uiPriority w:val="99"/>
    <w:rsid w:val="00136676"/>
    <w:rPr>
      <w:sz w:val="16"/>
    </w:rPr>
  </w:style>
  <w:style w:type="character" w:customStyle="1" w:styleId="TematkomentarzaZnak">
    <w:name w:val="Temat komentarza Znak"/>
    <w:uiPriority w:val="99"/>
    <w:rsid w:val="00136676"/>
    <w:rPr>
      <w:rFonts w:eastAsia="Times New Roman"/>
      <w:b/>
    </w:rPr>
  </w:style>
  <w:style w:type="paragraph" w:customStyle="1" w:styleId="Nagwek10">
    <w:name w:val="Nagłówek1"/>
    <w:basedOn w:val="Normalny"/>
    <w:next w:val="Tekstpodstawowy"/>
    <w:uiPriority w:val="99"/>
    <w:rsid w:val="0013667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136676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DB2591"/>
    <w:rPr>
      <w:rFonts w:ascii="Calibri" w:hAnsi="Calibri" w:cs="Calibri"/>
      <w:lang w:eastAsia="ar-SA" w:bidi="ar-SA"/>
    </w:rPr>
  </w:style>
  <w:style w:type="paragraph" w:styleId="Lista">
    <w:name w:val="List"/>
    <w:basedOn w:val="Tekstpodstawowy"/>
    <w:uiPriority w:val="99"/>
    <w:rsid w:val="00136676"/>
  </w:style>
  <w:style w:type="paragraph" w:customStyle="1" w:styleId="Podpis1">
    <w:name w:val="Podpis1"/>
    <w:basedOn w:val="Normalny"/>
    <w:uiPriority w:val="99"/>
    <w:rsid w:val="0013667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136676"/>
    <w:pPr>
      <w:suppressLineNumbers/>
    </w:pPr>
  </w:style>
  <w:style w:type="paragraph" w:styleId="Nagwek">
    <w:name w:val="header"/>
    <w:basedOn w:val="Normalny"/>
    <w:link w:val="NagwekZnak1"/>
    <w:uiPriority w:val="99"/>
    <w:rsid w:val="0013667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1">
    <w:name w:val="Nagłówek Znak1"/>
    <w:basedOn w:val="Domylnaczcionkaakapitu"/>
    <w:link w:val="Nagwek"/>
    <w:uiPriority w:val="99"/>
    <w:semiHidden/>
    <w:rsid w:val="00DB2591"/>
    <w:rPr>
      <w:rFonts w:ascii="Calibri" w:hAnsi="Calibri" w:cs="Calibri"/>
      <w:lang w:eastAsia="ar-SA" w:bidi="ar-SA"/>
    </w:rPr>
  </w:style>
  <w:style w:type="paragraph" w:styleId="Stopka">
    <w:name w:val="footer"/>
    <w:basedOn w:val="Normalny"/>
    <w:link w:val="StopkaZnak1"/>
    <w:uiPriority w:val="99"/>
    <w:rsid w:val="0013667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semiHidden/>
    <w:rsid w:val="00DB2591"/>
    <w:rPr>
      <w:rFonts w:ascii="Calibri" w:hAnsi="Calibri" w:cs="Calibri"/>
      <w:lang w:eastAsia="ar-SA" w:bidi="ar-SA"/>
    </w:rPr>
  </w:style>
  <w:style w:type="paragraph" w:styleId="Akapitzlist">
    <w:name w:val="List Paragraph"/>
    <w:aliases w:val="L1,Numerowanie,2 heading,A_wyliczenie,K-P_odwolanie,Akapit z listą5,maz_wyliczenie,opis dzialania,CW_Lista,Preambuła,sw tekst,List Paragraph,ISCG Numerowanie,lp1,BulletC,Wyliczanie,Obiekt,normalny tekst,Akapit z listą31,Bullets"/>
    <w:basedOn w:val="Normalny"/>
    <w:link w:val="AkapitzlistZnak"/>
    <w:uiPriority w:val="34"/>
    <w:qFormat/>
    <w:rsid w:val="00136676"/>
    <w:pPr>
      <w:ind w:left="720"/>
    </w:pPr>
    <w:rPr>
      <w:rFonts w:cs="Times New Roman"/>
      <w:szCs w:val="20"/>
    </w:rPr>
  </w:style>
  <w:style w:type="paragraph" w:customStyle="1" w:styleId="Tekstpodstawowy21">
    <w:name w:val="Tekst podstawowy 21"/>
    <w:basedOn w:val="Normalny"/>
    <w:uiPriority w:val="99"/>
    <w:rsid w:val="00136676"/>
    <w:pPr>
      <w:spacing w:after="120" w:line="480" w:lineRule="auto"/>
    </w:pPr>
  </w:style>
  <w:style w:type="paragraph" w:customStyle="1" w:styleId="punktnumerowany">
    <w:name w:val="punktnumerowany"/>
    <w:basedOn w:val="Normalny"/>
    <w:uiPriority w:val="99"/>
    <w:rsid w:val="00136676"/>
    <w:pPr>
      <w:spacing w:before="120" w:after="0" w:line="240" w:lineRule="auto"/>
      <w:ind w:left="360" w:hanging="360"/>
      <w:jc w:val="both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uiPriority w:val="99"/>
    <w:rsid w:val="00136676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1"/>
    <w:uiPriority w:val="99"/>
    <w:semiHidden/>
    <w:rsid w:val="00136676"/>
    <w:pPr>
      <w:spacing w:after="0" w:line="240" w:lineRule="auto"/>
    </w:pPr>
    <w:rPr>
      <w:sz w:val="2"/>
      <w:szCs w:val="2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DB2591"/>
    <w:rPr>
      <w:rFonts w:cs="Times New Roman"/>
      <w:sz w:val="2"/>
      <w:szCs w:val="2"/>
      <w:lang w:eastAsia="ar-SA" w:bidi="ar-SA"/>
    </w:rPr>
  </w:style>
  <w:style w:type="paragraph" w:customStyle="1" w:styleId="WW-Tekstblokowy">
    <w:name w:val="WW-Tekst blokowy"/>
    <w:basedOn w:val="Normalny"/>
    <w:uiPriority w:val="99"/>
    <w:rsid w:val="00136676"/>
    <w:pPr>
      <w:widowControl w:val="0"/>
      <w:spacing w:after="0" w:line="240" w:lineRule="auto"/>
      <w:ind w:left="1134" w:right="1133"/>
      <w:jc w:val="both"/>
    </w:pPr>
    <w:rPr>
      <w:sz w:val="32"/>
      <w:szCs w:val="32"/>
    </w:rPr>
  </w:style>
  <w:style w:type="paragraph" w:customStyle="1" w:styleId="Tekstkomentarza1">
    <w:name w:val="Tekst komentarza1"/>
    <w:basedOn w:val="Normalny"/>
    <w:uiPriority w:val="99"/>
    <w:rsid w:val="00136676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rsid w:val="004C2ACE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C2ACE"/>
    <w:rPr>
      <w:rFonts w:ascii="Calibri" w:hAnsi="Calibri" w:cs="Calibri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semiHidden/>
    <w:rsid w:val="00136676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DB2591"/>
    <w:rPr>
      <w:rFonts w:ascii="Calibri" w:hAnsi="Calibri" w:cs="Calibri"/>
      <w:b/>
      <w:bCs/>
      <w:sz w:val="20"/>
      <w:szCs w:val="20"/>
      <w:lang w:eastAsia="ar-SA" w:bidi="ar-SA"/>
    </w:rPr>
  </w:style>
  <w:style w:type="paragraph" w:customStyle="1" w:styleId="Default">
    <w:name w:val="Default"/>
    <w:rsid w:val="00136676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952A5"/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52A5"/>
    <w:rPr>
      <w:rFonts w:ascii="Calibri" w:hAnsi="Calibri" w:cs="Calibri"/>
      <w:lang w:eastAsia="zh-CN"/>
    </w:rPr>
  </w:style>
  <w:style w:type="character" w:styleId="Odwoanieprzypisudolnego">
    <w:name w:val="footnote reference"/>
    <w:basedOn w:val="Domylnaczcionkaakapitu"/>
    <w:uiPriority w:val="99"/>
    <w:semiHidden/>
    <w:rsid w:val="006952A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4C2ACE"/>
    <w:rPr>
      <w:rFonts w:cs="Times New Roman"/>
      <w:sz w:val="16"/>
      <w:szCs w:val="16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Preambuła Znak,sw tekst Znak,List Paragraph Znak,ISCG Numerowanie Znak,lp1 Znak"/>
    <w:link w:val="Akapitzlist"/>
    <w:uiPriority w:val="34"/>
    <w:qFormat/>
    <w:rsid w:val="0087491F"/>
    <w:rPr>
      <w:rFonts w:ascii="Calibri" w:hAnsi="Calibri"/>
      <w:sz w:val="22"/>
      <w:lang w:eastAsia="ar-SA" w:bidi="ar-SA"/>
    </w:rPr>
  </w:style>
  <w:style w:type="character" w:customStyle="1" w:styleId="text-justify">
    <w:name w:val="text-justify"/>
    <w:basedOn w:val="Domylnaczcionkaakapitu"/>
    <w:rsid w:val="0087491F"/>
    <w:rPr>
      <w:rFonts w:cs="Times New Roman"/>
    </w:rPr>
  </w:style>
  <w:style w:type="paragraph" w:styleId="NormalnyWeb">
    <w:name w:val="Normal (Web)"/>
    <w:basedOn w:val="Normalny"/>
    <w:uiPriority w:val="99"/>
    <w:rsid w:val="0087491F"/>
    <w:pPr>
      <w:suppressAutoHyphens w:val="0"/>
      <w:spacing w:before="100" w:beforeAutospacing="1" w:after="119" w:line="240" w:lineRule="auto"/>
    </w:pPr>
    <w:rPr>
      <w:sz w:val="24"/>
      <w:szCs w:val="24"/>
      <w:lang w:eastAsia="pl-PL"/>
    </w:rPr>
  </w:style>
  <w:style w:type="character" w:customStyle="1" w:styleId="alb">
    <w:name w:val="a_lb"/>
    <w:basedOn w:val="Domylnaczcionkaakapitu"/>
    <w:rsid w:val="0087491F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87491F"/>
    <w:rPr>
      <w:rFonts w:cs="Times New Roman"/>
      <w:i/>
      <w:iCs/>
    </w:rPr>
  </w:style>
  <w:style w:type="character" w:styleId="Wyrnieniedelikatne">
    <w:name w:val="Subtle Emphasis"/>
    <w:basedOn w:val="Domylnaczcionkaakapitu"/>
    <w:uiPriority w:val="99"/>
    <w:qFormat/>
    <w:rsid w:val="0087491F"/>
    <w:rPr>
      <w:rFonts w:cs="Times New Roman"/>
      <w:i/>
      <w:iCs/>
      <w:color w:val="808080"/>
    </w:rPr>
  </w:style>
  <w:style w:type="paragraph" w:customStyle="1" w:styleId="Standard">
    <w:name w:val="Standard"/>
    <w:uiPriority w:val="99"/>
    <w:rsid w:val="007E51EF"/>
    <w:pPr>
      <w:suppressAutoHyphens/>
      <w:autoSpaceDN w:val="0"/>
      <w:textAlignment w:val="baseline"/>
    </w:pPr>
    <w:rPr>
      <w:rFonts w:ascii="Calibri" w:hAnsi="Calibri" w:cs="Calibri"/>
      <w:kern w:val="3"/>
    </w:rPr>
  </w:style>
  <w:style w:type="character" w:styleId="Tekstzastpczy">
    <w:name w:val="Placeholder Text"/>
    <w:basedOn w:val="Domylnaczcionkaakapitu"/>
    <w:uiPriority w:val="99"/>
    <w:semiHidden/>
    <w:rsid w:val="00FF0250"/>
    <w:rPr>
      <w:rFonts w:cs="Times New Roman"/>
      <w:color w:val="808080"/>
    </w:rPr>
  </w:style>
  <w:style w:type="character" w:styleId="Pogrubienie">
    <w:name w:val="Strong"/>
    <w:basedOn w:val="Domylnaczcionkaakapitu"/>
    <w:uiPriority w:val="99"/>
    <w:qFormat/>
    <w:rsid w:val="00703E53"/>
    <w:rPr>
      <w:rFonts w:cs="Times New Roman"/>
      <w:b/>
    </w:rPr>
  </w:style>
  <w:style w:type="paragraph" w:styleId="Tekstpodstawowy2">
    <w:name w:val="Body Text 2"/>
    <w:basedOn w:val="Normalny"/>
    <w:link w:val="Tekstpodstawowy2Znak1"/>
    <w:uiPriority w:val="99"/>
    <w:rsid w:val="006E1D78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6E1D78"/>
    <w:rPr>
      <w:rFonts w:ascii="Calibri" w:hAnsi="Calibri" w:cs="Calibri"/>
      <w:sz w:val="22"/>
      <w:szCs w:val="22"/>
      <w:lang w:eastAsia="ar-SA" w:bidi="ar-SA"/>
    </w:rPr>
  </w:style>
  <w:style w:type="paragraph" w:styleId="Poprawka">
    <w:name w:val="Revision"/>
    <w:hidden/>
    <w:uiPriority w:val="99"/>
    <w:semiHidden/>
    <w:rsid w:val="00681E7A"/>
    <w:rPr>
      <w:rFonts w:ascii="Calibri" w:hAnsi="Calibri" w:cs="Calibri"/>
      <w:sz w:val="22"/>
      <w:szCs w:val="22"/>
      <w:lang w:eastAsia="ar-SA"/>
    </w:rPr>
  </w:style>
  <w:style w:type="character" w:customStyle="1" w:styleId="changed-paragraph">
    <w:name w:val="changed-paragraph"/>
    <w:basedOn w:val="Domylnaczcionkaakapitu"/>
    <w:rsid w:val="00AD3FD5"/>
  </w:style>
  <w:style w:type="paragraph" w:customStyle="1" w:styleId="numerowanie">
    <w:name w:val="numerowanie"/>
    <w:basedOn w:val="Normalny"/>
    <w:rsid w:val="003835EA"/>
    <w:pPr>
      <w:suppressAutoHyphens w:val="0"/>
      <w:spacing w:after="0" w:line="240" w:lineRule="auto"/>
      <w:jc w:val="both"/>
    </w:pPr>
    <w:rPr>
      <w:rFonts w:ascii="Arial" w:eastAsiaTheme="minorHAnsi" w:hAnsi="Arial" w:cs="Arial"/>
      <w:spacing w:val="4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2F4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535A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lia.hernas@katowice.rdos.gov.pl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64E51-83B6-4D8D-8DFF-D486714F9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</TotalTime>
  <Pages>8</Pages>
  <Words>2828</Words>
  <Characters>16970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postępowania: WOF-I</vt:lpstr>
    </vt:vector>
  </TitlesOfParts>
  <Company>Lenovo</Company>
  <LinksUpToDate>false</LinksUpToDate>
  <CharactersWithSpaces>19759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postępowania: WOF-I</dc:title>
  <dc:creator>rdoś</dc:creator>
  <cp:lastModifiedBy>wojtowicza</cp:lastModifiedBy>
  <cp:revision>184</cp:revision>
  <cp:lastPrinted>2020-06-23T07:26:00Z</cp:lastPrinted>
  <dcterms:created xsi:type="dcterms:W3CDTF">2023-04-26T10:46:00Z</dcterms:created>
  <dcterms:modified xsi:type="dcterms:W3CDTF">2026-03-19T06:28:00Z</dcterms:modified>
</cp:coreProperties>
</file>